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6C59FE9" w14:textId="20C7BCF9" w:rsidR="00CC1EDD" w:rsidRPr="007B3DDB" w:rsidRDefault="00CC1EDD" w:rsidP="00B956A6">
      <w:pPr>
        <w:keepNext/>
        <w:spacing w:line="240" w:lineRule="exact"/>
        <w:jc w:val="center"/>
        <w:outlineLvl w:val="3"/>
        <w:rPr>
          <w:b/>
          <w:bCs/>
          <w:sz w:val="22"/>
          <w:szCs w:val="22"/>
        </w:rPr>
      </w:pPr>
      <w:bookmarkStart w:id="0" w:name="OLE_LINK1"/>
      <w:r w:rsidRPr="007B3DDB">
        <w:rPr>
          <w:b/>
          <w:bCs/>
          <w:sz w:val="22"/>
          <w:szCs w:val="22"/>
        </w:rPr>
        <w:t>SPECIFIKACIJE PONUJENEGA PREDMETA NAROČILA</w:t>
      </w:r>
      <w:r w:rsidR="00AA2E26" w:rsidRPr="007B3DDB">
        <w:rPr>
          <w:b/>
          <w:bCs/>
          <w:sz w:val="22"/>
          <w:szCs w:val="22"/>
        </w:rPr>
        <w:t xml:space="preserve"> za</w:t>
      </w:r>
    </w:p>
    <w:p w14:paraId="29A95E78" w14:textId="2EEAA0CC" w:rsidR="00AA2E26" w:rsidRPr="007B3DDB" w:rsidRDefault="00AA2E26" w:rsidP="00B956A6">
      <w:pPr>
        <w:keepNext/>
        <w:spacing w:line="240" w:lineRule="exact"/>
        <w:jc w:val="center"/>
        <w:outlineLvl w:val="3"/>
        <w:rPr>
          <w:b/>
          <w:bCs/>
          <w:sz w:val="22"/>
          <w:szCs w:val="22"/>
          <w:u w:val="single"/>
        </w:rPr>
      </w:pPr>
      <w:r w:rsidRPr="007B3DDB">
        <w:rPr>
          <w:b/>
          <w:bCs/>
          <w:sz w:val="22"/>
          <w:szCs w:val="22"/>
          <w:u w:val="single"/>
        </w:rPr>
        <w:t>SKLOP 1</w:t>
      </w:r>
    </w:p>
    <w:p w14:paraId="7A2781C1" w14:textId="7553D995" w:rsidR="00AA2E26" w:rsidRPr="007B3DDB" w:rsidRDefault="00AA2E26" w:rsidP="00AA2E26">
      <w:pPr>
        <w:jc w:val="center"/>
        <w:rPr>
          <w:b/>
          <w:bCs/>
          <w:sz w:val="22"/>
          <w:szCs w:val="22"/>
        </w:rPr>
      </w:pPr>
      <w:r w:rsidRPr="007B3DDB">
        <w:rPr>
          <w:b/>
          <w:bCs/>
          <w:sz w:val="22"/>
          <w:szCs w:val="22"/>
        </w:rPr>
        <w:t>(omrežna oprema)</w:t>
      </w:r>
    </w:p>
    <w:p w14:paraId="50852C54" w14:textId="77777777" w:rsidR="00AA2E26" w:rsidRPr="007B3DDB" w:rsidRDefault="00AA2E26" w:rsidP="00AA2E26">
      <w:pPr>
        <w:spacing w:after="120" w:line="240" w:lineRule="exact"/>
        <w:jc w:val="both"/>
      </w:pPr>
    </w:p>
    <w:p w14:paraId="6694646A" w14:textId="77777777" w:rsidR="00CC1EDD" w:rsidRDefault="00CC1EDD" w:rsidP="00AA2E26">
      <w:pPr>
        <w:spacing w:after="120" w:line="240" w:lineRule="exact"/>
        <w:jc w:val="both"/>
      </w:pPr>
      <w:r w:rsidRPr="007B3DDB">
        <w:t>Če ponujeni predmet naročila izpolnjuje posamezno zahtevano tehnično specifikacijo, lahko ponudnik skladnost samo potrdi. Če so ponujene tehnične specifikacije zmogljivejše od zahtevanih, jih ponudnik opiše. V primeru, da zahtevane tehnične specifikacije predvidevajo več možnosti, ponudnik opiše možnost, ki jo ponuja.</w:t>
      </w:r>
    </w:p>
    <w:p w14:paraId="621D3277" w14:textId="7B729E6A" w:rsidR="00FE0B9E" w:rsidRPr="007B3DDB" w:rsidRDefault="00FE0B9E" w:rsidP="00AA2E26">
      <w:pPr>
        <w:spacing w:after="120" w:line="240" w:lineRule="exact"/>
        <w:jc w:val="both"/>
      </w:pPr>
      <w:r>
        <w:t>Če ponudnik ponuja garancijo, ki je dal</w:t>
      </w:r>
      <w:r w:rsidR="00B0339D">
        <w:t>jša od zahtevane (na primer garancija proizvajalca</w:t>
      </w:r>
      <w:r>
        <w:t>), mora to navesti.</w:t>
      </w:r>
    </w:p>
    <w:bookmarkEnd w:id="0"/>
    <w:p w14:paraId="50B16199" w14:textId="6CCB6822" w:rsidR="001D5931" w:rsidRPr="00F53CDA" w:rsidRDefault="00F53CDA" w:rsidP="00B956A6">
      <w:pPr>
        <w:spacing w:before="240" w:line="240" w:lineRule="exact"/>
        <w:jc w:val="both"/>
        <w:rPr>
          <w:b/>
          <w:u w:val="single"/>
        </w:rPr>
      </w:pPr>
      <w:r w:rsidRPr="00F53CDA">
        <w:rPr>
          <w:b/>
          <w:u w:val="single"/>
        </w:rPr>
        <w:t>1. Omrežno stikalo tipa A</w:t>
      </w:r>
    </w:p>
    <w:p w14:paraId="5266DDDB" w14:textId="77777777" w:rsidR="00F53CDA" w:rsidRPr="00E74BC0" w:rsidRDefault="00F53CDA" w:rsidP="00F53CDA">
      <w:pPr>
        <w:spacing w:line="240" w:lineRule="exact"/>
        <w:jc w:val="both"/>
      </w:pPr>
    </w:p>
    <w:tbl>
      <w:tblPr>
        <w:tblW w:w="9211" w:type="dxa"/>
        <w:tblInd w:w="-113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05"/>
        <w:gridCol w:w="4606"/>
      </w:tblGrid>
      <w:tr w:rsidR="00FE0B9E" w:rsidRPr="00FE0B9E" w14:paraId="4FB05390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C4F19" w14:textId="77777777" w:rsidR="00FE0B9E" w:rsidRPr="00FE0B9E" w:rsidRDefault="00FE0B9E" w:rsidP="00FE0B9E">
            <w:pPr>
              <w:widowControl/>
              <w:suppressLineNumbers/>
              <w:suppressAutoHyphens w:val="0"/>
              <w:spacing w:line="240" w:lineRule="exact"/>
              <w:jc w:val="center"/>
              <w:rPr>
                <w:b/>
              </w:rPr>
            </w:pPr>
            <w:r w:rsidRPr="00FE0B9E">
              <w:rPr>
                <w:b/>
              </w:rPr>
              <w:t>Zahtevane tehnične specifikacije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36E03" w14:textId="77777777" w:rsidR="00FE0B9E" w:rsidRPr="00FE0B9E" w:rsidRDefault="00FE0B9E" w:rsidP="00FE0B9E">
            <w:pPr>
              <w:spacing w:line="240" w:lineRule="exact"/>
              <w:jc w:val="center"/>
              <w:rPr>
                <w:b/>
              </w:rPr>
            </w:pPr>
            <w:r w:rsidRPr="00FE0B9E">
              <w:rPr>
                <w:b/>
              </w:rPr>
              <w:t>Ponujene tehnične specifikacije</w:t>
            </w:r>
          </w:p>
        </w:tc>
      </w:tr>
      <w:tr w:rsidR="00FE0B9E" w:rsidRPr="00FE0B9E" w14:paraId="3F44A378" w14:textId="77777777" w:rsidTr="00A034B0">
        <w:trPr>
          <w:trHeight w:val="23"/>
        </w:trPr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A82996C" w14:textId="77777777" w:rsidR="00FE0B9E" w:rsidRPr="00FE0B9E" w:rsidRDefault="00FE0B9E" w:rsidP="00FE0B9E">
            <w:pPr>
              <w:widowControl/>
              <w:suppressLineNumbers/>
              <w:suppressAutoHyphens w:val="0"/>
              <w:spacing w:line="240" w:lineRule="exact"/>
              <w:jc w:val="center"/>
              <w:rPr>
                <w:rFonts w:ascii="Verdana" w:eastAsia="Arial Unicode MS" w:hAnsi="Verdana" w:cs="Verdana"/>
                <w:b/>
                <w:bCs/>
                <w:kern w:val="2"/>
              </w:rPr>
            </w:pPr>
            <w:r w:rsidRPr="00FE0B9E">
              <w:rPr>
                <w:b/>
              </w:rPr>
              <w:t>Omrežno stikalo tipa A</w:t>
            </w:r>
          </w:p>
        </w:tc>
      </w:tr>
      <w:tr w:rsidR="00FE0B9E" w:rsidRPr="00FE0B9E" w14:paraId="4922B892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00743" w14:textId="77777777" w:rsidR="00FE0B9E" w:rsidRPr="00FE0B9E" w:rsidRDefault="00FE0B9E" w:rsidP="00FE0B9E">
            <w:pPr>
              <w:spacing w:line="240" w:lineRule="exact"/>
              <w:rPr>
                <w:b/>
              </w:rPr>
            </w:pPr>
            <w:r w:rsidRPr="00FE0B9E">
              <w:rPr>
                <w:b/>
              </w:rPr>
              <w:t>Proizvajalec in model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378EB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7BAAF338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F93C7" w14:textId="77777777" w:rsidR="00FE0B9E" w:rsidRPr="00FE0B9E" w:rsidRDefault="00FE0B9E" w:rsidP="00FE0B9E">
            <w:pPr>
              <w:spacing w:line="240" w:lineRule="exact"/>
              <w:jc w:val="both"/>
            </w:pPr>
            <w:r w:rsidRPr="00FE0B9E">
              <w:t>Izvedba ohišja: 1 U v rack izvedbi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511DB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68A697F1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1A480" w14:textId="77777777" w:rsidR="00FE0B9E" w:rsidRPr="00FE0B9E" w:rsidRDefault="00FE0B9E" w:rsidP="00FE0B9E">
            <w:pPr>
              <w:spacing w:line="240" w:lineRule="exact"/>
              <w:jc w:val="both"/>
            </w:pPr>
            <w:r w:rsidRPr="00FE0B9E">
              <w:t>Nameščena mora biti pripadajoča najnovejša stabilna programska oprema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0B7C3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325EDBC7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FEC2A" w14:textId="77777777" w:rsidR="00FE0B9E" w:rsidRPr="00FE0B9E" w:rsidRDefault="00FE0B9E" w:rsidP="00FE0B9E">
            <w:pPr>
              <w:suppressLineNumbers/>
              <w:spacing w:line="240" w:lineRule="exact"/>
              <w:jc w:val="both"/>
            </w:pPr>
            <w:r w:rsidRPr="00FE0B9E">
              <w:t>Možnost konfiguriranja preko konzolnega vmesnika (serijski vmesnik RS-232 ali USB vmesnik)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3EB84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58B51379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23D4D" w14:textId="77777777" w:rsidR="00FE0B9E" w:rsidRPr="00FE0B9E" w:rsidRDefault="00FE0B9E" w:rsidP="00FE0B9E">
            <w:pPr>
              <w:suppressLineNumbers/>
              <w:spacing w:line="240" w:lineRule="exact"/>
              <w:jc w:val="both"/>
            </w:pPr>
            <w:r w:rsidRPr="00FE0B9E">
              <w:rPr>
                <w:color w:val="000000"/>
              </w:rPr>
              <w:t xml:space="preserve">Vsaj 24 bakrenih priključkov </w:t>
            </w:r>
            <w:proofErr w:type="spellStart"/>
            <w:r w:rsidRPr="00FE0B9E">
              <w:rPr>
                <w:color w:val="000000"/>
              </w:rPr>
              <w:t>Multigigabit</w:t>
            </w:r>
            <w:proofErr w:type="spellEnd"/>
            <w:r w:rsidRPr="00FE0B9E">
              <w:rPr>
                <w:color w:val="000000"/>
              </w:rPr>
              <w:t xml:space="preserve"> (10G/5G/2,5G/1G/100M) RJ45 za priklop uporabnikov </w:t>
            </w:r>
            <w:r w:rsidRPr="00FE0B9E">
              <w:t xml:space="preserve">brez zagotavljanja funkcionalnosti </w:t>
            </w:r>
            <w:proofErr w:type="spellStart"/>
            <w:r w:rsidRPr="00FE0B9E">
              <w:t>PoE</w:t>
            </w:r>
            <w:proofErr w:type="spellEnd"/>
            <w:r w:rsidRPr="00FE0B9E">
              <w:t xml:space="preserve"> na priključkih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6B546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76778FF8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8E904" w14:textId="77777777" w:rsidR="00FE0B9E" w:rsidRPr="00FE0B9E" w:rsidRDefault="00FE0B9E" w:rsidP="00FE0B9E">
            <w:pPr>
              <w:suppressLineNumbers/>
              <w:spacing w:line="240" w:lineRule="exact"/>
              <w:jc w:val="both"/>
            </w:pPr>
            <w:r w:rsidRPr="00FE0B9E">
              <w:rPr>
                <w:color w:val="000000"/>
              </w:rPr>
              <w:t xml:space="preserve">Vsaj 4 priključne reže, ki podpirajo 40 </w:t>
            </w:r>
            <w:proofErr w:type="spellStart"/>
            <w:r w:rsidRPr="00FE0B9E">
              <w:rPr>
                <w:color w:val="000000"/>
              </w:rPr>
              <w:t>Gbps</w:t>
            </w:r>
            <w:proofErr w:type="spellEnd"/>
            <w:r w:rsidRPr="00FE0B9E">
              <w:rPr>
                <w:color w:val="000000"/>
              </w:rPr>
              <w:t xml:space="preserve"> / 100 </w:t>
            </w:r>
            <w:proofErr w:type="spellStart"/>
            <w:r w:rsidRPr="00FE0B9E">
              <w:rPr>
                <w:color w:val="000000"/>
              </w:rPr>
              <w:t>Gbps</w:t>
            </w:r>
            <w:proofErr w:type="spellEnd"/>
            <w:r w:rsidRPr="00FE0B9E">
              <w:rPr>
                <w:color w:val="000000"/>
              </w:rPr>
              <w:t xml:space="preserve"> QSFP+/QSFP28 vtične module (Dobava vtičnih modulov ni predmet naročila.)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0130D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4BE64CF8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B0A6A" w14:textId="77777777" w:rsidR="00FE0B9E" w:rsidRPr="00FE0B9E" w:rsidRDefault="00FE0B9E" w:rsidP="00FE0B9E">
            <w:pPr>
              <w:suppressLineNumbers/>
              <w:spacing w:line="240" w:lineRule="exact"/>
              <w:jc w:val="both"/>
            </w:pPr>
            <w:r w:rsidRPr="00FE0B9E">
              <w:t>V stikalih morajo delovati tudi SFP, SFP+, SFP28, QSFP+, QSFP28 vtični moduli drugih proizvajalcev, če posamezno vrsto modula stikalo podpira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5EF2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3058DF50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3A4E0" w14:textId="77777777" w:rsidR="00FE0B9E" w:rsidRPr="00FE0B9E" w:rsidRDefault="00FE0B9E" w:rsidP="00FE0B9E">
            <w:pPr>
              <w:suppressLineNumbers/>
              <w:spacing w:line="240" w:lineRule="exact"/>
              <w:jc w:val="both"/>
            </w:pPr>
            <w:r w:rsidRPr="00FE0B9E">
              <w:t xml:space="preserve">Vključeni ustrezni skladovni moduli za povezavo stikal istega tipa v sklad stikal - maksimalna prepustnost sklada mora biti najmanj 1 </w:t>
            </w:r>
            <w:proofErr w:type="spellStart"/>
            <w:r w:rsidRPr="00FE0B9E">
              <w:t>Tbps</w:t>
            </w:r>
            <w:proofErr w:type="spellEnd"/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91CF6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4E99C917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BC0A6" w14:textId="77777777" w:rsidR="00FE0B9E" w:rsidRPr="00FE0B9E" w:rsidRDefault="00FE0B9E" w:rsidP="00FE0B9E">
            <w:pPr>
              <w:widowControl/>
              <w:spacing w:line="240" w:lineRule="exact"/>
              <w:jc w:val="both"/>
            </w:pPr>
            <w:r w:rsidRPr="00FE0B9E">
              <w:t>Priložen kabel za povezavo v sklad dolžine 0,5 m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902D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636E408A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460C7" w14:textId="77777777" w:rsidR="00FE0B9E" w:rsidRPr="00FE0B9E" w:rsidRDefault="00FE0B9E" w:rsidP="00FE0B9E">
            <w:pPr>
              <w:spacing w:line="240" w:lineRule="exact"/>
              <w:jc w:val="both"/>
            </w:pPr>
            <w:r w:rsidRPr="00FE0B9E">
              <w:t>Najmanj dva napajalnika, ki sta v redundantnem delovanju (AC napajanje, 200-240V) in napajalni kabli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1A1F0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4666D53D" w14:textId="77777777" w:rsidTr="00A034B0"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CB7F" w14:textId="77777777" w:rsidR="00FE0B9E" w:rsidRPr="00FE0B9E" w:rsidRDefault="00FE0B9E" w:rsidP="00FE0B9E">
            <w:pPr>
              <w:spacing w:line="240" w:lineRule="exact"/>
              <w:jc w:val="both"/>
            </w:pPr>
            <w:r w:rsidRPr="00FE0B9E">
              <w:t>Podpora protokolom IPv4 in IPv6</w:t>
            </w:r>
          </w:p>
        </w:tc>
        <w:tc>
          <w:tcPr>
            <w:tcW w:w="4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1870D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140A3B48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F64FE" w14:textId="77777777" w:rsidR="00FE0B9E" w:rsidRPr="00FE0B9E" w:rsidRDefault="00FE0B9E" w:rsidP="00FE0B9E">
            <w:pPr>
              <w:widowControl/>
              <w:spacing w:line="240" w:lineRule="auto"/>
              <w:contextualSpacing/>
              <w:jc w:val="both"/>
              <w:rPr>
                <w:lang w:eastAsia="zh-CN"/>
              </w:rPr>
            </w:pPr>
            <w:r w:rsidRPr="00FE0B9E">
              <w:rPr>
                <w:lang w:eastAsia="zh-CN"/>
              </w:rPr>
              <w:t xml:space="preserve">Hitrost preklapljanja paketov: vsaj 2.000 </w:t>
            </w:r>
            <w:proofErr w:type="spellStart"/>
            <w:r w:rsidRPr="00FE0B9E">
              <w:rPr>
                <w:lang w:eastAsia="zh-CN"/>
              </w:rPr>
              <w:t>Gbps</w:t>
            </w:r>
            <w:proofErr w:type="spellEnd"/>
            <w:r w:rsidRPr="00FE0B9E">
              <w:rPr>
                <w:lang w:eastAsia="zh-CN"/>
              </w:rPr>
              <w:t>;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4A53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77E870EC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0E690" w14:textId="77777777" w:rsidR="00FE0B9E" w:rsidRPr="00FE0B9E" w:rsidRDefault="00FE0B9E" w:rsidP="00FE0B9E">
            <w:pPr>
              <w:spacing w:line="240" w:lineRule="exact"/>
              <w:jc w:val="both"/>
            </w:pPr>
            <w:r w:rsidRPr="00FE0B9E">
              <w:t>Skupno število MAC naslovov: vsaj 32.000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9FF00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3C11B36E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0A57" w14:textId="77777777" w:rsidR="00FE0B9E" w:rsidRPr="00FE0B9E" w:rsidRDefault="00FE0B9E" w:rsidP="00FE0B9E">
            <w:pPr>
              <w:spacing w:line="240" w:lineRule="exact"/>
              <w:jc w:val="both"/>
            </w:pPr>
            <w:r w:rsidRPr="00FE0B9E">
              <w:t xml:space="preserve">DRAM, </w:t>
            </w:r>
            <w:proofErr w:type="spellStart"/>
            <w:r w:rsidRPr="00FE0B9E">
              <w:t>Flash</w:t>
            </w:r>
            <w:proofErr w:type="spellEnd"/>
            <w:r w:rsidRPr="00FE0B9E">
              <w:t>: vsaj 16 GB, vsaj 16 GB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8824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67F33BD5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D6199" w14:textId="77777777" w:rsidR="00FE0B9E" w:rsidRPr="00FE0B9E" w:rsidRDefault="00FE0B9E" w:rsidP="00FE0B9E">
            <w:pPr>
              <w:spacing w:line="240" w:lineRule="exact"/>
              <w:jc w:val="both"/>
            </w:pPr>
            <w:r w:rsidRPr="00FE0B9E">
              <w:lastRenderedPageBreak/>
              <w:t xml:space="preserve">Število </w:t>
            </w:r>
            <w:proofErr w:type="spellStart"/>
            <w:r w:rsidRPr="00FE0B9E">
              <w:t>VLANov</w:t>
            </w:r>
            <w:proofErr w:type="spellEnd"/>
            <w:r w:rsidRPr="00FE0B9E">
              <w:t>: vsaj 4.000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5EDDF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389824E1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B4094" w14:textId="77777777" w:rsidR="00FE0B9E" w:rsidRPr="00FE0B9E" w:rsidRDefault="00FE0B9E" w:rsidP="00FE0B9E">
            <w:pPr>
              <w:widowControl/>
              <w:spacing w:line="240" w:lineRule="auto"/>
              <w:jc w:val="both"/>
            </w:pPr>
            <w:r w:rsidRPr="00FE0B9E">
              <w:t>Število virtualnih vmesnikov (</w:t>
            </w:r>
            <w:proofErr w:type="spellStart"/>
            <w:r w:rsidRPr="00FE0B9E">
              <w:t>SVIs</w:t>
            </w:r>
            <w:proofErr w:type="spellEnd"/>
            <w:r w:rsidRPr="00FE0B9E">
              <w:t>): vsaj 1.000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964AD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4599DC9D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B9205" w14:textId="77777777" w:rsidR="00FE0B9E" w:rsidRPr="00FE0B9E" w:rsidRDefault="00FE0B9E" w:rsidP="00FE0B9E">
            <w:pPr>
              <w:widowControl/>
              <w:spacing w:line="240" w:lineRule="auto"/>
              <w:jc w:val="both"/>
            </w:pPr>
            <w:r w:rsidRPr="00FE0B9E">
              <w:t>MTBF: vsaj 200.000 ur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DB230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48D2B870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15292" w14:textId="77777777" w:rsidR="00FE0B9E" w:rsidRPr="00FE0B9E" w:rsidRDefault="00FE0B9E" w:rsidP="00FE0B9E">
            <w:pPr>
              <w:widowControl/>
              <w:spacing w:line="240" w:lineRule="auto"/>
              <w:jc w:val="both"/>
            </w:pPr>
            <w:proofErr w:type="spellStart"/>
            <w:r w:rsidRPr="00FE0B9E">
              <w:t>Auto</w:t>
            </w:r>
            <w:proofErr w:type="spellEnd"/>
            <w:r w:rsidRPr="00FE0B9E">
              <w:t>-MDIX na vseh priključkih TP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97538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774DEDC1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A8B62" w14:textId="77777777" w:rsidR="00FE0B9E" w:rsidRPr="00FE0B9E" w:rsidRDefault="00FE0B9E" w:rsidP="00FE0B9E">
            <w:pPr>
              <w:widowControl/>
              <w:spacing w:line="240" w:lineRule="auto"/>
              <w:jc w:val="both"/>
            </w:pPr>
            <w:r w:rsidRPr="00FE0B9E">
              <w:t xml:space="preserve">Podpora vsaj naslednjim protokolom:  </w:t>
            </w:r>
          </w:p>
          <w:p w14:paraId="64C2219D" w14:textId="77777777" w:rsidR="00FE0B9E" w:rsidRPr="00FE0B9E" w:rsidRDefault="00FE0B9E" w:rsidP="00FE0B9E">
            <w:pPr>
              <w:numPr>
                <w:ilvl w:val="0"/>
                <w:numId w:val="42"/>
              </w:numPr>
              <w:ind w:left="567" w:hanging="207"/>
              <w:contextualSpacing/>
            </w:pPr>
            <w:r w:rsidRPr="00FE0B9E">
              <w:t xml:space="preserve">802.1Q (VLAN </w:t>
            </w:r>
            <w:proofErr w:type="spellStart"/>
            <w:r w:rsidRPr="00FE0B9E">
              <w:t>tagging</w:t>
            </w:r>
            <w:proofErr w:type="spellEnd"/>
            <w:r w:rsidRPr="00FE0B9E">
              <w:t xml:space="preserve">) </w:t>
            </w:r>
          </w:p>
          <w:p w14:paraId="06907D46" w14:textId="77777777" w:rsidR="00FE0B9E" w:rsidRPr="00FE0B9E" w:rsidRDefault="00FE0B9E" w:rsidP="00FE0B9E">
            <w:pPr>
              <w:numPr>
                <w:ilvl w:val="0"/>
                <w:numId w:val="42"/>
              </w:numPr>
              <w:ind w:left="567" w:hanging="207"/>
              <w:contextualSpacing/>
            </w:pPr>
            <w:r w:rsidRPr="00FE0B9E">
              <w:t>802.1x (</w:t>
            </w:r>
            <w:proofErr w:type="spellStart"/>
            <w:r w:rsidRPr="00FE0B9E">
              <w:t>Network</w:t>
            </w:r>
            <w:proofErr w:type="spellEnd"/>
            <w:r w:rsidRPr="00FE0B9E">
              <w:t xml:space="preserve"> </w:t>
            </w:r>
            <w:proofErr w:type="spellStart"/>
            <w:r w:rsidRPr="00FE0B9E">
              <w:t>login</w:t>
            </w:r>
            <w:proofErr w:type="spellEnd"/>
            <w:r w:rsidRPr="00FE0B9E">
              <w:t xml:space="preserve">) </w:t>
            </w:r>
          </w:p>
          <w:p w14:paraId="702295DB" w14:textId="77777777" w:rsidR="00FE0B9E" w:rsidRPr="00FE0B9E" w:rsidRDefault="00FE0B9E" w:rsidP="00FE0B9E">
            <w:pPr>
              <w:numPr>
                <w:ilvl w:val="0"/>
                <w:numId w:val="42"/>
              </w:numPr>
              <w:ind w:left="567" w:hanging="207"/>
              <w:contextualSpacing/>
            </w:pPr>
            <w:r w:rsidRPr="00FE0B9E">
              <w:t xml:space="preserve">LACP - IEEE 802.3ad (Link </w:t>
            </w:r>
            <w:proofErr w:type="spellStart"/>
            <w:r w:rsidRPr="00FE0B9E">
              <w:t>Aggregation</w:t>
            </w:r>
            <w:proofErr w:type="spellEnd"/>
            <w:r w:rsidRPr="00FE0B9E">
              <w:t xml:space="preserve"> </w:t>
            </w:r>
            <w:proofErr w:type="spellStart"/>
            <w:r w:rsidRPr="00FE0B9E">
              <w:t>Control</w:t>
            </w:r>
            <w:proofErr w:type="spellEnd"/>
            <w:r w:rsidRPr="00FE0B9E">
              <w:t xml:space="preserve"> </w:t>
            </w:r>
            <w:proofErr w:type="spellStart"/>
            <w:r w:rsidRPr="00FE0B9E">
              <w:t>Protocol</w:t>
            </w:r>
            <w:proofErr w:type="spellEnd"/>
            <w:r w:rsidRPr="00FE0B9E">
              <w:t xml:space="preserve">) </w:t>
            </w:r>
          </w:p>
          <w:p w14:paraId="79DBF1EF" w14:textId="77777777" w:rsidR="00FE0B9E" w:rsidRPr="00FE0B9E" w:rsidRDefault="00FE0B9E" w:rsidP="00FE0B9E">
            <w:pPr>
              <w:numPr>
                <w:ilvl w:val="0"/>
                <w:numId w:val="42"/>
              </w:numPr>
              <w:ind w:left="567" w:hanging="207"/>
              <w:contextualSpacing/>
            </w:pPr>
            <w:r w:rsidRPr="00FE0B9E">
              <w:t>802.1D (</w:t>
            </w:r>
            <w:proofErr w:type="spellStart"/>
            <w:r w:rsidRPr="00FE0B9E">
              <w:t>Spanning</w:t>
            </w:r>
            <w:proofErr w:type="spellEnd"/>
            <w:r w:rsidRPr="00FE0B9E">
              <w:t xml:space="preserve"> </w:t>
            </w:r>
            <w:proofErr w:type="spellStart"/>
            <w:r w:rsidRPr="00FE0B9E">
              <w:t>Tree</w:t>
            </w:r>
            <w:proofErr w:type="spellEnd"/>
            <w:r w:rsidRPr="00FE0B9E">
              <w:t xml:space="preserve">) </w:t>
            </w:r>
          </w:p>
          <w:p w14:paraId="05DD55F0" w14:textId="77777777" w:rsidR="00FE0B9E" w:rsidRPr="00FE0B9E" w:rsidRDefault="00FE0B9E" w:rsidP="00FE0B9E">
            <w:pPr>
              <w:numPr>
                <w:ilvl w:val="0"/>
                <w:numId w:val="42"/>
              </w:numPr>
              <w:ind w:left="567" w:hanging="207"/>
              <w:contextualSpacing/>
            </w:pPr>
            <w:r w:rsidRPr="00FE0B9E">
              <w:t>802.1w (</w:t>
            </w:r>
            <w:proofErr w:type="spellStart"/>
            <w:r w:rsidRPr="00FE0B9E">
              <w:t>Rapid</w:t>
            </w:r>
            <w:proofErr w:type="spellEnd"/>
            <w:r w:rsidRPr="00FE0B9E">
              <w:t xml:space="preserve"> </w:t>
            </w:r>
            <w:proofErr w:type="spellStart"/>
            <w:r w:rsidRPr="00FE0B9E">
              <w:t>Spanning</w:t>
            </w:r>
            <w:proofErr w:type="spellEnd"/>
            <w:r w:rsidRPr="00FE0B9E">
              <w:t xml:space="preserve"> </w:t>
            </w:r>
            <w:proofErr w:type="spellStart"/>
            <w:r w:rsidRPr="00FE0B9E">
              <w:t>Tree</w:t>
            </w:r>
            <w:proofErr w:type="spellEnd"/>
            <w:r w:rsidRPr="00FE0B9E">
              <w:t xml:space="preserve">) </w:t>
            </w:r>
          </w:p>
          <w:p w14:paraId="17369242" w14:textId="77777777" w:rsidR="00FE0B9E" w:rsidRPr="00FE0B9E" w:rsidRDefault="00FE0B9E" w:rsidP="00FE0B9E">
            <w:pPr>
              <w:numPr>
                <w:ilvl w:val="0"/>
                <w:numId w:val="42"/>
              </w:numPr>
              <w:ind w:left="567" w:hanging="207"/>
              <w:contextualSpacing/>
            </w:pPr>
            <w:r w:rsidRPr="00FE0B9E">
              <w:t xml:space="preserve">802.1s (Multiple </w:t>
            </w:r>
            <w:proofErr w:type="spellStart"/>
            <w:r w:rsidRPr="00FE0B9E">
              <w:t>Spanning</w:t>
            </w:r>
            <w:proofErr w:type="spellEnd"/>
            <w:r w:rsidRPr="00FE0B9E">
              <w:t xml:space="preserve"> </w:t>
            </w:r>
            <w:proofErr w:type="spellStart"/>
            <w:r w:rsidRPr="00FE0B9E">
              <w:t>Tree</w:t>
            </w:r>
            <w:proofErr w:type="spellEnd"/>
            <w:r w:rsidRPr="00FE0B9E">
              <w:t>)</w:t>
            </w:r>
          </w:p>
          <w:p w14:paraId="2395BF0D" w14:textId="77777777" w:rsidR="00FE0B9E" w:rsidRPr="00FE0B9E" w:rsidRDefault="00FE0B9E" w:rsidP="00FE0B9E">
            <w:pPr>
              <w:numPr>
                <w:ilvl w:val="0"/>
                <w:numId w:val="42"/>
              </w:numPr>
              <w:ind w:left="567" w:hanging="207"/>
              <w:contextualSpacing/>
            </w:pPr>
            <w:r w:rsidRPr="00FE0B9E">
              <w:t xml:space="preserve">802.1p </w:t>
            </w:r>
            <w:proofErr w:type="spellStart"/>
            <w:r w:rsidRPr="00FE0B9E">
              <w:t>QoS</w:t>
            </w:r>
            <w:proofErr w:type="spellEnd"/>
            <w:r w:rsidRPr="00FE0B9E">
              <w:t xml:space="preserve"> (</w:t>
            </w:r>
            <w:proofErr w:type="spellStart"/>
            <w:r w:rsidRPr="00FE0B9E">
              <w:t>Priority</w:t>
            </w:r>
            <w:proofErr w:type="spellEnd"/>
            <w:r w:rsidRPr="00FE0B9E">
              <w:t xml:space="preserve"> </w:t>
            </w:r>
            <w:proofErr w:type="spellStart"/>
            <w:r w:rsidRPr="00FE0B9E">
              <w:t>Tagging</w:t>
            </w:r>
            <w:proofErr w:type="spellEnd"/>
            <w:r w:rsidRPr="00FE0B9E">
              <w:t>)</w:t>
            </w:r>
          </w:p>
          <w:p w14:paraId="42CF1DBB" w14:textId="77777777" w:rsidR="00FE0B9E" w:rsidRPr="00FE0B9E" w:rsidRDefault="00FE0B9E" w:rsidP="00FE0B9E">
            <w:pPr>
              <w:numPr>
                <w:ilvl w:val="0"/>
                <w:numId w:val="42"/>
              </w:numPr>
              <w:ind w:left="567" w:hanging="207"/>
              <w:contextualSpacing/>
              <w:rPr>
                <w:bCs/>
                <w:color w:val="000000"/>
              </w:rPr>
            </w:pPr>
            <w:r w:rsidRPr="00FE0B9E">
              <w:t xml:space="preserve">VTP (VLAN </w:t>
            </w:r>
            <w:proofErr w:type="spellStart"/>
            <w:r w:rsidRPr="00FE0B9E">
              <w:t>Trunking</w:t>
            </w:r>
            <w:proofErr w:type="spellEnd"/>
            <w:r w:rsidRPr="00FE0B9E">
              <w:t xml:space="preserve"> </w:t>
            </w:r>
            <w:proofErr w:type="spellStart"/>
            <w:r w:rsidRPr="00FE0B9E">
              <w:t>Protocol</w:t>
            </w:r>
            <w:proofErr w:type="spellEnd"/>
            <w:r w:rsidRPr="00FE0B9E">
              <w:t>)</w:t>
            </w:r>
          </w:p>
          <w:p w14:paraId="1EB457C4" w14:textId="77777777" w:rsidR="00FE0B9E" w:rsidRPr="00FE0B9E" w:rsidRDefault="00FE0B9E" w:rsidP="00FE0B9E">
            <w:pPr>
              <w:numPr>
                <w:ilvl w:val="0"/>
                <w:numId w:val="42"/>
              </w:numPr>
              <w:ind w:left="567" w:hanging="207"/>
              <w:contextualSpacing/>
              <w:rPr>
                <w:bCs/>
                <w:color w:val="000000"/>
              </w:rPr>
            </w:pPr>
            <w:r w:rsidRPr="00FE0B9E">
              <w:rPr>
                <w:bCs/>
                <w:color w:val="000000"/>
              </w:rPr>
              <w:t>podpora za OSPF, EIGRP, BGP, IS-IS dinamične usmerjevalne protokole</w:t>
            </w:r>
          </w:p>
          <w:p w14:paraId="0797C2F6" w14:textId="77777777" w:rsidR="00FE0B9E" w:rsidRPr="00FE0B9E" w:rsidRDefault="00FE0B9E" w:rsidP="00FE0B9E">
            <w:pPr>
              <w:numPr>
                <w:ilvl w:val="0"/>
                <w:numId w:val="42"/>
              </w:numPr>
              <w:ind w:left="567" w:hanging="207"/>
              <w:contextualSpacing/>
              <w:rPr>
                <w:bCs/>
                <w:color w:val="000000"/>
              </w:rPr>
            </w:pPr>
            <w:r w:rsidRPr="00FE0B9E">
              <w:rPr>
                <w:bCs/>
                <w:color w:val="000000"/>
              </w:rPr>
              <w:t xml:space="preserve">podpora za </w:t>
            </w:r>
            <w:proofErr w:type="spellStart"/>
            <w:r w:rsidRPr="00FE0B9E">
              <w:rPr>
                <w:bCs/>
                <w:color w:val="000000"/>
              </w:rPr>
              <w:t>Policy</w:t>
            </w:r>
            <w:proofErr w:type="spellEnd"/>
            <w:r w:rsidRPr="00FE0B9E">
              <w:rPr>
                <w:bCs/>
                <w:color w:val="000000"/>
              </w:rPr>
              <w:t xml:space="preserve"> </w:t>
            </w:r>
            <w:proofErr w:type="spellStart"/>
            <w:r w:rsidRPr="00FE0B9E">
              <w:rPr>
                <w:bCs/>
                <w:color w:val="000000"/>
              </w:rPr>
              <w:t>based</w:t>
            </w:r>
            <w:proofErr w:type="spellEnd"/>
            <w:r w:rsidRPr="00FE0B9E">
              <w:rPr>
                <w:bCs/>
                <w:color w:val="000000"/>
              </w:rPr>
              <w:t xml:space="preserve"> </w:t>
            </w:r>
            <w:proofErr w:type="spellStart"/>
            <w:r w:rsidRPr="00FE0B9E">
              <w:rPr>
                <w:bCs/>
                <w:color w:val="000000"/>
              </w:rPr>
              <w:t>Routing</w:t>
            </w:r>
            <w:proofErr w:type="spellEnd"/>
            <w:r w:rsidRPr="00FE0B9E">
              <w:rPr>
                <w:bCs/>
                <w:color w:val="000000"/>
              </w:rPr>
              <w:t xml:space="preserve"> (PBR)</w:t>
            </w:r>
          </w:p>
          <w:p w14:paraId="641F1927" w14:textId="77777777" w:rsidR="00FE0B9E" w:rsidRPr="00FE0B9E" w:rsidRDefault="00FE0B9E" w:rsidP="00FE0B9E">
            <w:pPr>
              <w:numPr>
                <w:ilvl w:val="0"/>
                <w:numId w:val="42"/>
              </w:numPr>
              <w:ind w:left="567" w:hanging="207"/>
              <w:contextualSpacing/>
              <w:rPr>
                <w:bCs/>
                <w:color w:val="000000"/>
              </w:rPr>
            </w:pPr>
            <w:r w:rsidRPr="00FE0B9E">
              <w:rPr>
                <w:bCs/>
                <w:color w:val="000000"/>
              </w:rPr>
              <w:t xml:space="preserve">podpora za </w:t>
            </w:r>
            <w:proofErr w:type="spellStart"/>
            <w:r w:rsidRPr="00FE0B9E">
              <w:rPr>
                <w:bCs/>
                <w:color w:val="000000"/>
              </w:rPr>
              <w:t>Bootstrap</w:t>
            </w:r>
            <w:proofErr w:type="spellEnd"/>
            <w:r w:rsidRPr="00FE0B9E">
              <w:rPr>
                <w:bCs/>
                <w:color w:val="000000"/>
              </w:rPr>
              <w:t xml:space="preserve"> </w:t>
            </w:r>
            <w:proofErr w:type="spellStart"/>
            <w:r w:rsidRPr="00FE0B9E">
              <w:rPr>
                <w:bCs/>
                <w:color w:val="000000"/>
              </w:rPr>
              <w:t>Router</w:t>
            </w:r>
            <w:proofErr w:type="spellEnd"/>
            <w:r w:rsidRPr="00FE0B9E">
              <w:rPr>
                <w:bCs/>
                <w:color w:val="000000"/>
              </w:rPr>
              <w:t xml:space="preserve"> (BSR)</w:t>
            </w:r>
          </w:p>
          <w:p w14:paraId="1814D971" w14:textId="77777777" w:rsidR="00FE0B9E" w:rsidRPr="00FE0B9E" w:rsidRDefault="00FE0B9E" w:rsidP="00FE0B9E">
            <w:pPr>
              <w:numPr>
                <w:ilvl w:val="0"/>
                <w:numId w:val="42"/>
              </w:numPr>
              <w:ind w:left="567" w:hanging="207"/>
              <w:contextualSpacing/>
              <w:rPr>
                <w:bCs/>
                <w:color w:val="000000"/>
              </w:rPr>
            </w:pPr>
            <w:r w:rsidRPr="00FE0B9E">
              <w:rPr>
                <w:bCs/>
                <w:color w:val="000000"/>
              </w:rPr>
              <w:t xml:space="preserve">podpora za </w:t>
            </w:r>
            <w:proofErr w:type="spellStart"/>
            <w:r w:rsidRPr="00FE0B9E">
              <w:rPr>
                <w:bCs/>
                <w:color w:val="000000"/>
              </w:rPr>
              <w:t>Multicast</w:t>
            </w:r>
            <w:proofErr w:type="spellEnd"/>
            <w:r w:rsidRPr="00FE0B9E">
              <w:rPr>
                <w:bCs/>
                <w:color w:val="000000"/>
              </w:rPr>
              <w:t xml:space="preserve"> </w:t>
            </w:r>
            <w:proofErr w:type="spellStart"/>
            <w:r w:rsidRPr="00FE0B9E">
              <w:rPr>
                <w:bCs/>
                <w:color w:val="000000"/>
              </w:rPr>
              <w:t>Source</w:t>
            </w:r>
            <w:proofErr w:type="spellEnd"/>
            <w:r w:rsidRPr="00FE0B9E">
              <w:rPr>
                <w:bCs/>
                <w:color w:val="000000"/>
              </w:rPr>
              <w:t xml:space="preserve"> </w:t>
            </w:r>
            <w:proofErr w:type="spellStart"/>
            <w:r w:rsidRPr="00FE0B9E">
              <w:rPr>
                <w:bCs/>
                <w:color w:val="000000"/>
              </w:rPr>
              <w:t>Discovery</w:t>
            </w:r>
            <w:proofErr w:type="spellEnd"/>
            <w:r w:rsidRPr="00FE0B9E">
              <w:rPr>
                <w:bCs/>
                <w:color w:val="000000"/>
              </w:rPr>
              <w:t xml:space="preserve"> </w:t>
            </w:r>
            <w:proofErr w:type="spellStart"/>
            <w:r w:rsidRPr="00FE0B9E">
              <w:rPr>
                <w:bCs/>
                <w:color w:val="000000"/>
              </w:rPr>
              <w:t>Protocol</w:t>
            </w:r>
            <w:proofErr w:type="spellEnd"/>
            <w:r w:rsidRPr="00FE0B9E">
              <w:rPr>
                <w:bCs/>
                <w:color w:val="000000"/>
              </w:rPr>
              <w:t xml:space="preserve"> (MSDP)</w:t>
            </w:r>
          </w:p>
          <w:p w14:paraId="72E68995" w14:textId="77777777" w:rsidR="00FE0B9E" w:rsidRPr="00FE0B9E" w:rsidRDefault="00FE0B9E" w:rsidP="00FE0B9E">
            <w:pPr>
              <w:numPr>
                <w:ilvl w:val="0"/>
                <w:numId w:val="42"/>
              </w:numPr>
              <w:ind w:left="567" w:hanging="207"/>
              <w:contextualSpacing/>
              <w:rPr>
                <w:bCs/>
                <w:color w:val="000000"/>
              </w:rPr>
            </w:pPr>
            <w:r w:rsidRPr="00FE0B9E">
              <w:rPr>
                <w:bCs/>
                <w:color w:val="000000"/>
              </w:rPr>
              <w:t xml:space="preserve">podpora za </w:t>
            </w:r>
            <w:proofErr w:type="spellStart"/>
            <w:r w:rsidRPr="00FE0B9E">
              <w:rPr>
                <w:bCs/>
                <w:color w:val="000000"/>
              </w:rPr>
              <w:t>Bidirectional</w:t>
            </w:r>
            <w:proofErr w:type="spellEnd"/>
            <w:r w:rsidRPr="00FE0B9E">
              <w:rPr>
                <w:bCs/>
                <w:color w:val="000000"/>
              </w:rPr>
              <w:t xml:space="preserve"> PIM (PIM-BIDIR)</w:t>
            </w:r>
          </w:p>
          <w:p w14:paraId="1139088D" w14:textId="77777777" w:rsidR="00FE0B9E" w:rsidRPr="00FE0B9E" w:rsidRDefault="00FE0B9E" w:rsidP="00FE0B9E">
            <w:pPr>
              <w:numPr>
                <w:ilvl w:val="0"/>
                <w:numId w:val="42"/>
              </w:numPr>
              <w:ind w:left="567" w:hanging="207"/>
              <w:contextualSpacing/>
              <w:rPr>
                <w:bCs/>
                <w:color w:val="000000"/>
              </w:rPr>
            </w:pPr>
            <w:r w:rsidRPr="00FE0B9E">
              <w:rPr>
                <w:bCs/>
                <w:color w:val="000000"/>
              </w:rPr>
              <w:t xml:space="preserve">podpora za </w:t>
            </w:r>
            <w:proofErr w:type="spellStart"/>
            <w:r w:rsidRPr="00FE0B9E">
              <w:rPr>
                <w:bCs/>
                <w:color w:val="000000"/>
              </w:rPr>
              <w:t>Label</w:t>
            </w:r>
            <w:proofErr w:type="spellEnd"/>
            <w:r w:rsidRPr="00FE0B9E">
              <w:rPr>
                <w:bCs/>
                <w:color w:val="000000"/>
              </w:rPr>
              <w:t xml:space="preserve"> </w:t>
            </w:r>
            <w:proofErr w:type="spellStart"/>
            <w:r w:rsidRPr="00FE0B9E">
              <w:rPr>
                <w:bCs/>
                <w:color w:val="000000"/>
              </w:rPr>
              <w:t>Switched</w:t>
            </w:r>
            <w:proofErr w:type="spellEnd"/>
            <w:r w:rsidRPr="00FE0B9E">
              <w:rPr>
                <w:bCs/>
                <w:color w:val="000000"/>
              </w:rPr>
              <w:t xml:space="preserve"> </w:t>
            </w:r>
            <w:proofErr w:type="spellStart"/>
            <w:r w:rsidRPr="00FE0B9E">
              <w:rPr>
                <w:bCs/>
                <w:color w:val="000000"/>
              </w:rPr>
              <w:t>Multicast</w:t>
            </w:r>
            <w:proofErr w:type="spellEnd"/>
            <w:r w:rsidRPr="00FE0B9E">
              <w:rPr>
                <w:bCs/>
                <w:color w:val="000000"/>
              </w:rPr>
              <w:t xml:space="preserve"> (LSM)</w:t>
            </w:r>
          </w:p>
          <w:p w14:paraId="5409C098" w14:textId="77777777" w:rsidR="00FE0B9E" w:rsidRPr="00FE0B9E" w:rsidRDefault="00FE0B9E" w:rsidP="00FE0B9E">
            <w:pPr>
              <w:numPr>
                <w:ilvl w:val="0"/>
                <w:numId w:val="42"/>
              </w:numPr>
              <w:ind w:left="567" w:hanging="207"/>
              <w:contextualSpacing/>
              <w:rPr>
                <w:bCs/>
                <w:color w:val="000000"/>
              </w:rPr>
            </w:pPr>
            <w:r w:rsidRPr="00FE0B9E">
              <w:rPr>
                <w:bCs/>
                <w:color w:val="000000"/>
              </w:rPr>
              <w:t xml:space="preserve">podpora za Internet </w:t>
            </w:r>
            <w:proofErr w:type="spellStart"/>
            <w:r w:rsidRPr="00FE0B9E">
              <w:rPr>
                <w:bCs/>
                <w:color w:val="000000"/>
              </w:rPr>
              <w:t>Group</w:t>
            </w:r>
            <w:proofErr w:type="spellEnd"/>
            <w:r w:rsidRPr="00FE0B9E">
              <w:rPr>
                <w:bCs/>
                <w:color w:val="000000"/>
              </w:rPr>
              <w:t xml:space="preserve"> Management </w:t>
            </w:r>
            <w:proofErr w:type="spellStart"/>
            <w:r w:rsidRPr="00FE0B9E">
              <w:rPr>
                <w:bCs/>
                <w:color w:val="000000"/>
              </w:rPr>
              <w:t>Protocol</w:t>
            </w:r>
            <w:proofErr w:type="spellEnd"/>
            <w:r w:rsidRPr="00FE0B9E">
              <w:rPr>
                <w:bCs/>
                <w:color w:val="000000"/>
              </w:rPr>
              <w:t xml:space="preserve"> (IGMP)</w:t>
            </w:r>
          </w:p>
          <w:p w14:paraId="152E69FA" w14:textId="77777777" w:rsidR="00FE0B9E" w:rsidRPr="00FE0B9E" w:rsidRDefault="00FE0B9E" w:rsidP="00FE0B9E">
            <w:pPr>
              <w:numPr>
                <w:ilvl w:val="0"/>
                <w:numId w:val="42"/>
              </w:numPr>
              <w:ind w:left="567" w:hanging="207"/>
              <w:contextualSpacing/>
              <w:rPr>
                <w:bCs/>
                <w:color w:val="000000"/>
              </w:rPr>
            </w:pPr>
            <w:r w:rsidRPr="00FE0B9E">
              <w:rPr>
                <w:bCs/>
                <w:color w:val="000000"/>
              </w:rPr>
              <w:t xml:space="preserve">podpora za PIM </w:t>
            </w:r>
            <w:proofErr w:type="spellStart"/>
            <w:r w:rsidRPr="00FE0B9E">
              <w:rPr>
                <w:bCs/>
                <w:color w:val="000000"/>
              </w:rPr>
              <w:t>Stub</w:t>
            </w:r>
            <w:proofErr w:type="spellEnd"/>
          </w:p>
          <w:p w14:paraId="30A45EBC" w14:textId="77777777" w:rsidR="00FE0B9E" w:rsidRPr="00FE0B9E" w:rsidRDefault="00FE0B9E" w:rsidP="00FE0B9E">
            <w:pPr>
              <w:numPr>
                <w:ilvl w:val="0"/>
                <w:numId w:val="42"/>
              </w:numPr>
              <w:ind w:left="567" w:hanging="207"/>
              <w:contextualSpacing/>
              <w:rPr>
                <w:bCs/>
                <w:color w:val="000000"/>
              </w:rPr>
            </w:pPr>
            <w:r w:rsidRPr="00FE0B9E">
              <w:rPr>
                <w:bCs/>
                <w:color w:val="000000"/>
              </w:rPr>
              <w:t xml:space="preserve">podpora za </w:t>
            </w:r>
            <w:proofErr w:type="spellStart"/>
            <w:r w:rsidRPr="00FE0B9E">
              <w:rPr>
                <w:bCs/>
                <w:color w:val="000000"/>
              </w:rPr>
              <w:t>Virtual</w:t>
            </w:r>
            <w:proofErr w:type="spellEnd"/>
            <w:r w:rsidRPr="00FE0B9E">
              <w:rPr>
                <w:bCs/>
                <w:color w:val="000000"/>
              </w:rPr>
              <w:t xml:space="preserve"> </w:t>
            </w:r>
            <w:proofErr w:type="spellStart"/>
            <w:r w:rsidRPr="00FE0B9E">
              <w:rPr>
                <w:bCs/>
                <w:color w:val="000000"/>
              </w:rPr>
              <w:t>Router</w:t>
            </w:r>
            <w:proofErr w:type="spellEnd"/>
            <w:r w:rsidRPr="00FE0B9E">
              <w:rPr>
                <w:bCs/>
                <w:color w:val="000000"/>
              </w:rPr>
              <w:t xml:space="preserve"> </w:t>
            </w:r>
            <w:proofErr w:type="spellStart"/>
            <w:r w:rsidRPr="00FE0B9E">
              <w:rPr>
                <w:bCs/>
                <w:color w:val="000000"/>
              </w:rPr>
              <w:t>Redundancy</w:t>
            </w:r>
            <w:proofErr w:type="spellEnd"/>
            <w:r w:rsidRPr="00FE0B9E">
              <w:rPr>
                <w:bCs/>
                <w:color w:val="000000"/>
              </w:rPr>
              <w:t xml:space="preserve"> </w:t>
            </w:r>
            <w:proofErr w:type="spellStart"/>
            <w:r w:rsidRPr="00FE0B9E">
              <w:rPr>
                <w:bCs/>
                <w:color w:val="000000"/>
              </w:rPr>
              <w:t>Protocol</w:t>
            </w:r>
            <w:proofErr w:type="spellEnd"/>
            <w:r w:rsidRPr="00FE0B9E">
              <w:rPr>
                <w:bCs/>
                <w:color w:val="000000"/>
              </w:rPr>
              <w:t xml:space="preserve"> (VRRP)</w:t>
            </w:r>
          </w:p>
          <w:p w14:paraId="2CD30DA4" w14:textId="77777777" w:rsidR="00FE0B9E" w:rsidRPr="00FE0B9E" w:rsidRDefault="00FE0B9E" w:rsidP="00FE0B9E">
            <w:pPr>
              <w:numPr>
                <w:ilvl w:val="0"/>
                <w:numId w:val="42"/>
              </w:numPr>
              <w:ind w:left="567" w:hanging="207"/>
              <w:contextualSpacing/>
              <w:rPr>
                <w:bCs/>
                <w:color w:val="000000"/>
              </w:rPr>
            </w:pPr>
            <w:r w:rsidRPr="00FE0B9E">
              <w:rPr>
                <w:bCs/>
                <w:color w:val="000000"/>
              </w:rPr>
              <w:t xml:space="preserve">podpora za Hot </w:t>
            </w:r>
            <w:proofErr w:type="spellStart"/>
            <w:r w:rsidRPr="00FE0B9E">
              <w:rPr>
                <w:bCs/>
                <w:color w:val="000000"/>
              </w:rPr>
              <w:t>Standby</w:t>
            </w:r>
            <w:proofErr w:type="spellEnd"/>
            <w:r w:rsidRPr="00FE0B9E">
              <w:rPr>
                <w:bCs/>
                <w:color w:val="000000"/>
              </w:rPr>
              <w:t xml:space="preserve"> </w:t>
            </w:r>
            <w:proofErr w:type="spellStart"/>
            <w:r w:rsidRPr="00FE0B9E">
              <w:rPr>
                <w:bCs/>
                <w:color w:val="000000"/>
              </w:rPr>
              <w:t>Routing</w:t>
            </w:r>
            <w:proofErr w:type="spellEnd"/>
            <w:r w:rsidRPr="00FE0B9E">
              <w:rPr>
                <w:bCs/>
                <w:color w:val="000000"/>
              </w:rPr>
              <w:t xml:space="preserve"> </w:t>
            </w:r>
            <w:proofErr w:type="spellStart"/>
            <w:r w:rsidRPr="00FE0B9E">
              <w:rPr>
                <w:bCs/>
                <w:color w:val="000000"/>
              </w:rPr>
              <w:t>Protocol</w:t>
            </w:r>
            <w:proofErr w:type="spellEnd"/>
            <w:r w:rsidRPr="00FE0B9E">
              <w:rPr>
                <w:bCs/>
                <w:color w:val="000000"/>
              </w:rPr>
              <w:t xml:space="preserve"> (HSRP)</w:t>
            </w:r>
          </w:p>
          <w:p w14:paraId="37BF2106" w14:textId="77777777" w:rsidR="00FE0B9E" w:rsidRPr="00FE0B9E" w:rsidRDefault="00FE0B9E" w:rsidP="00FE0B9E">
            <w:pPr>
              <w:widowControl/>
              <w:numPr>
                <w:ilvl w:val="0"/>
                <w:numId w:val="42"/>
              </w:numPr>
              <w:spacing w:line="240" w:lineRule="auto"/>
              <w:ind w:left="567" w:hanging="207"/>
              <w:contextualSpacing/>
              <w:jc w:val="both"/>
            </w:pPr>
            <w:r w:rsidRPr="00FE0B9E">
              <w:rPr>
                <w:bCs/>
                <w:color w:val="000000"/>
              </w:rPr>
              <w:t>podpora za brezprekinitveno posredovanje paketov NSF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2B1DB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448048CD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0518" w14:textId="77777777" w:rsidR="00FE0B9E" w:rsidRPr="00FE0B9E" w:rsidRDefault="00FE0B9E" w:rsidP="00FE0B9E">
            <w:pPr>
              <w:widowControl/>
              <w:spacing w:line="240" w:lineRule="auto"/>
              <w:jc w:val="both"/>
            </w:pPr>
            <w:r w:rsidRPr="00FE0B9E">
              <w:t xml:space="preserve">Podpora </w:t>
            </w:r>
            <w:proofErr w:type="spellStart"/>
            <w:r w:rsidRPr="00FE0B9E">
              <w:t>Telnet</w:t>
            </w:r>
            <w:proofErr w:type="spellEnd"/>
            <w:r w:rsidRPr="00FE0B9E">
              <w:t xml:space="preserve">, SSH v2, TFTP, WEB (http in </w:t>
            </w:r>
            <w:proofErr w:type="spellStart"/>
            <w:r w:rsidRPr="00FE0B9E">
              <w:t>https</w:t>
            </w:r>
            <w:proofErr w:type="spellEnd"/>
            <w:r w:rsidRPr="00FE0B9E">
              <w:t>) in SNMP v3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267C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3BBE9446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5AD94" w14:textId="77777777" w:rsidR="00FE0B9E" w:rsidRPr="00FE0B9E" w:rsidRDefault="00FE0B9E" w:rsidP="00FE0B9E">
            <w:pPr>
              <w:widowControl/>
              <w:spacing w:line="240" w:lineRule="auto"/>
              <w:jc w:val="both"/>
            </w:pPr>
            <w:r w:rsidRPr="00FE0B9E">
              <w:t xml:space="preserve">Možnost shranjevanja/nalaganja </w:t>
            </w:r>
            <w:proofErr w:type="spellStart"/>
            <w:r w:rsidRPr="00FE0B9E">
              <w:t>konfiguracijskih</w:t>
            </w:r>
            <w:proofErr w:type="spellEnd"/>
            <w:r w:rsidRPr="00FE0B9E">
              <w:t xml:space="preserve"> datotek in novih verzij programske opreme s TFTP ali FTP – </w:t>
            </w:r>
            <w:proofErr w:type="spellStart"/>
            <w:r w:rsidRPr="00FE0B9E">
              <w:t>konfiguracijske</w:t>
            </w:r>
            <w:proofErr w:type="spellEnd"/>
            <w:r w:rsidRPr="00FE0B9E">
              <w:t xml:space="preserve"> datoteke morajo biti v ASCII obliki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0B6B9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05A3C2FA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B1CB2" w14:textId="77777777" w:rsidR="00FE0B9E" w:rsidRPr="00FE0B9E" w:rsidRDefault="00FE0B9E" w:rsidP="00FE0B9E">
            <w:pPr>
              <w:widowControl/>
              <w:spacing w:line="240" w:lineRule="auto"/>
              <w:jc w:val="both"/>
            </w:pPr>
            <w:r w:rsidRPr="00FE0B9E">
              <w:t>Podpora za TACACS+ in RADIUS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89547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5D67D741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B9FCC" w14:textId="77777777" w:rsidR="00FE0B9E" w:rsidRPr="00FE0B9E" w:rsidRDefault="00FE0B9E" w:rsidP="00FE0B9E">
            <w:pPr>
              <w:widowControl/>
              <w:spacing w:line="240" w:lineRule="auto"/>
              <w:jc w:val="both"/>
            </w:pPr>
            <w:r w:rsidRPr="00FE0B9E">
              <w:t xml:space="preserve">Podpora za filtriranje </w:t>
            </w:r>
            <w:proofErr w:type="spellStart"/>
            <w:r w:rsidRPr="00FE0B9E">
              <w:t>Multicast</w:t>
            </w:r>
            <w:proofErr w:type="spellEnd"/>
            <w:r w:rsidRPr="00FE0B9E">
              <w:t xml:space="preserve"> prometa – IGMP </w:t>
            </w:r>
            <w:proofErr w:type="spellStart"/>
            <w:r w:rsidRPr="00FE0B9E">
              <w:t>snooping</w:t>
            </w:r>
            <w:proofErr w:type="spellEnd"/>
            <w:r w:rsidRPr="00FE0B9E">
              <w:t xml:space="preserve"> v1, v2 in v3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E510A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4F0A3B6C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9C4BB" w14:textId="77777777" w:rsidR="00FE0B9E" w:rsidRPr="00FE0B9E" w:rsidRDefault="00FE0B9E" w:rsidP="00FE0B9E">
            <w:pPr>
              <w:widowControl/>
              <w:spacing w:line="240" w:lineRule="auto"/>
              <w:jc w:val="both"/>
            </w:pPr>
            <w:r w:rsidRPr="00FE0B9E">
              <w:t xml:space="preserve">Podpora za DHCP server in DHCP </w:t>
            </w:r>
            <w:proofErr w:type="spellStart"/>
            <w:r w:rsidRPr="00FE0B9E">
              <w:t>relay</w:t>
            </w:r>
            <w:proofErr w:type="spellEnd"/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D3E42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263BBFF9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68915" w14:textId="77777777" w:rsidR="00FE0B9E" w:rsidRPr="00FE0B9E" w:rsidRDefault="00FE0B9E" w:rsidP="00FE0B9E">
            <w:pPr>
              <w:widowControl/>
              <w:spacing w:line="240" w:lineRule="auto"/>
              <w:jc w:val="both"/>
            </w:pPr>
            <w:r w:rsidRPr="00FE0B9E">
              <w:t>Podpora za NTP protokol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5C537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296E665C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089FF" w14:textId="77777777" w:rsidR="00FE0B9E" w:rsidRPr="00FE0B9E" w:rsidRDefault="00FE0B9E" w:rsidP="00FE0B9E">
            <w:pPr>
              <w:widowControl/>
              <w:spacing w:line="240" w:lineRule="auto"/>
              <w:jc w:val="both"/>
            </w:pPr>
            <w:r w:rsidRPr="00FE0B9E">
              <w:t xml:space="preserve">Šifriranje vsaj AES-128 </w:t>
            </w:r>
            <w:proofErr w:type="spellStart"/>
            <w:r w:rsidRPr="00FE0B9E">
              <w:t>MACsec</w:t>
            </w:r>
            <w:proofErr w:type="spellEnd"/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AF3FA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7DF7147A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9952B" w14:textId="77777777" w:rsidR="00FE0B9E" w:rsidRPr="00FE0B9E" w:rsidRDefault="00FE0B9E" w:rsidP="00FE0B9E">
            <w:pPr>
              <w:spacing w:line="240" w:lineRule="exact"/>
              <w:jc w:val="both"/>
            </w:pPr>
            <w:r w:rsidRPr="00FE0B9E">
              <w:t>Garancija za strojno opremo: vsaj pet (5) let od dobave opreme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C3983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E83A3E" w:rsidRPr="00FE0B9E" w14:paraId="44603B25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5117F" w14:textId="33B98EBE" w:rsidR="00E83A3E" w:rsidRPr="00FE0B9E" w:rsidRDefault="00E83A3E" w:rsidP="00FE0B9E">
            <w:pPr>
              <w:spacing w:line="240" w:lineRule="exact"/>
              <w:jc w:val="both"/>
            </w:pPr>
            <w:r>
              <w:lastRenderedPageBreak/>
              <w:t>Proizvajalec zagotavlja rezervne dele vsaj sedem (7) let od dneva dobave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CEBD6" w14:textId="77777777" w:rsidR="00E83A3E" w:rsidRPr="00FE0B9E" w:rsidRDefault="00E83A3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FE0B9E" w:rsidRPr="00FE0B9E" w14:paraId="57248019" w14:textId="77777777" w:rsidTr="00A034B0"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8DE0" w14:textId="77777777" w:rsidR="00FE0B9E" w:rsidRPr="00FE0B9E" w:rsidRDefault="00FE0B9E" w:rsidP="00FE0B9E">
            <w:pPr>
              <w:snapToGrid w:val="0"/>
              <w:spacing w:line="240" w:lineRule="exact"/>
              <w:rPr>
                <w:b/>
              </w:rPr>
            </w:pPr>
            <w:r w:rsidRPr="00FE0B9E">
              <w:rPr>
                <w:b/>
              </w:rPr>
              <w:t>Zahteve glede časa popravila v treh (3) letih od dobave opreme</w:t>
            </w:r>
          </w:p>
        </w:tc>
      </w:tr>
      <w:tr w:rsidR="00FE0B9E" w:rsidRPr="00FE0B9E" w14:paraId="61D566F0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21FD" w14:textId="77777777" w:rsidR="00FE0B9E" w:rsidRPr="00FE0B9E" w:rsidRDefault="00FE0B9E" w:rsidP="00FE0B9E">
            <w:pPr>
              <w:spacing w:line="240" w:lineRule="exact"/>
              <w:jc w:val="both"/>
            </w:pPr>
            <w:r w:rsidRPr="00FE0B9E">
              <w:t>Prijava napake mora biti možna v režimu 8 ur x 5 dni preko spleta, elektronske pošte ali telefona.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BB7C2" w14:textId="77777777" w:rsidR="00FE0B9E" w:rsidRPr="00FE0B9E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E74BC0" w:rsidRPr="00E74BC0" w14:paraId="5B54F72B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B00BE" w14:textId="77777777" w:rsidR="00FE0B9E" w:rsidRPr="00E74BC0" w:rsidRDefault="00FE0B9E" w:rsidP="00FE0B9E">
            <w:pPr>
              <w:spacing w:line="240" w:lineRule="exact"/>
              <w:jc w:val="both"/>
            </w:pPr>
            <w:r w:rsidRPr="00E74BC0">
              <w:t>Čas odprave napake: maksimalno 1 delovni dan od časa prijave napake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86705" w14:textId="77777777" w:rsidR="00FE0B9E" w:rsidRPr="00E74BC0" w:rsidRDefault="00FE0B9E" w:rsidP="00FE0B9E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</w:tbl>
    <w:p w14:paraId="7397B9A1" w14:textId="77777777" w:rsidR="00D77DB0" w:rsidRPr="00E74BC0" w:rsidRDefault="00D77DB0" w:rsidP="00B956A6">
      <w:pPr>
        <w:spacing w:line="240" w:lineRule="exact"/>
        <w:rPr>
          <w:b/>
          <w:bCs/>
        </w:rPr>
      </w:pPr>
    </w:p>
    <w:p w14:paraId="4176D382" w14:textId="769BE302" w:rsidR="00F53CDA" w:rsidRPr="00E74BC0" w:rsidRDefault="00F53CDA" w:rsidP="00F53CDA">
      <w:pPr>
        <w:spacing w:before="240" w:line="240" w:lineRule="exact"/>
        <w:jc w:val="both"/>
        <w:rPr>
          <w:b/>
          <w:u w:val="single"/>
        </w:rPr>
      </w:pPr>
      <w:r w:rsidRPr="00E74BC0">
        <w:rPr>
          <w:b/>
          <w:u w:val="single"/>
        </w:rPr>
        <w:t>2. Omrežno stikalo tipa B</w:t>
      </w:r>
    </w:p>
    <w:p w14:paraId="069CF986" w14:textId="77777777" w:rsidR="00F53CDA" w:rsidRPr="00E74BC0" w:rsidRDefault="00F53CDA" w:rsidP="00F53CDA">
      <w:pPr>
        <w:spacing w:line="240" w:lineRule="exact"/>
        <w:jc w:val="both"/>
      </w:pPr>
    </w:p>
    <w:tbl>
      <w:tblPr>
        <w:tblW w:w="9211" w:type="dxa"/>
        <w:tblInd w:w="-113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05"/>
        <w:gridCol w:w="4606"/>
      </w:tblGrid>
      <w:tr w:rsidR="000A5D81" w:rsidRPr="000A5D81" w14:paraId="33503B95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27499" w14:textId="77777777" w:rsidR="000A5D81" w:rsidRPr="000A5D81" w:rsidRDefault="000A5D81" w:rsidP="000A5D81">
            <w:pPr>
              <w:widowControl/>
              <w:suppressLineNumbers/>
              <w:suppressAutoHyphens w:val="0"/>
              <w:spacing w:line="240" w:lineRule="exact"/>
              <w:jc w:val="center"/>
              <w:rPr>
                <w:b/>
              </w:rPr>
            </w:pPr>
            <w:r w:rsidRPr="000A5D81">
              <w:rPr>
                <w:b/>
              </w:rPr>
              <w:t>Zahtevane tehnične specifikacije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FDB63" w14:textId="77777777" w:rsidR="000A5D81" w:rsidRPr="000A5D81" w:rsidRDefault="000A5D81" w:rsidP="000A5D81">
            <w:pPr>
              <w:spacing w:line="240" w:lineRule="exact"/>
              <w:jc w:val="center"/>
              <w:rPr>
                <w:b/>
              </w:rPr>
            </w:pPr>
            <w:r w:rsidRPr="000A5D81">
              <w:rPr>
                <w:b/>
              </w:rPr>
              <w:t>Ponujene tehnične specifikacije</w:t>
            </w:r>
          </w:p>
        </w:tc>
      </w:tr>
      <w:tr w:rsidR="000A5D81" w:rsidRPr="000A5D81" w14:paraId="3A122951" w14:textId="77777777" w:rsidTr="00A034B0">
        <w:trPr>
          <w:trHeight w:val="23"/>
        </w:trPr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280A9C12" w14:textId="77777777" w:rsidR="000A5D81" w:rsidRPr="000A5D81" w:rsidRDefault="000A5D81" w:rsidP="000A5D81">
            <w:pPr>
              <w:widowControl/>
              <w:suppressLineNumbers/>
              <w:suppressAutoHyphens w:val="0"/>
              <w:spacing w:line="240" w:lineRule="exact"/>
              <w:jc w:val="center"/>
              <w:rPr>
                <w:rFonts w:ascii="Verdana" w:eastAsia="Arial Unicode MS" w:hAnsi="Verdana" w:cs="Verdana"/>
                <w:b/>
                <w:bCs/>
                <w:kern w:val="2"/>
              </w:rPr>
            </w:pPr>
            <w:r w:rsidRPr="000A5D81">
              <w:rPr>
                <w:b/>
              </w:rPr>
              <w:t>Omrežno stikalo tipa B</w:t>
            </w:r>
          </w:p>
        </w:tc>
      </w:tr>
      <w:tr w:rsidR="000A5D81" w:rsidRPr="000A5D81" w14:paraId="219C24BE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7ECE7" w14:textId="77777777" w:rsidR="000A5D81" w:rsidRPr="000A5D81" w:rsidRDefault="000A5D81" w:rsidP="000A5D81">
            <w:pPr>
              <w:spacing w:line="240" w:lineRule="exact"/>
              <w:rPr>
                <w:b/>
              </w:rPr>
            </w:pPr>
            <w:r w:rsidRPr="000A5D81">
              <w:rPr>
                <w:b/>
              </w:rPr>
              <w:t>Proizvajalec in model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84A03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18837AC0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A43B8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>Izvedba ohišja: 1 U v rack izvedbi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4DA9D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042138B0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D6B2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>Nameščena mora biti pripadajoča najnovejša stabilna programska oprema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0DF4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52D5822A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872E9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 xml:space="preserve">Stikalo mora biti združljivo s stikali serije </w:t>
            </w:r>
            <w:proofErr w:type="spellStart"/>
            <w:r w:rsidRPr="000A5D81">
              <w:t>Cisco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Catalyst</w:t>
            </w:r>
            <w:proofErr w:type="spellEnd"/>
            <w:r w:rsidRPr="000A5D81">
              <w:t xml:space="preserve"> 9300X (vgradnja v obstoječ sklad dveh stikali </w:t>
            </w:r>
            <w:proofErr w:type="spellStart"/>
            <w:r w:rsidRPr="000A5D81">
              <w:t>Cisco</w:t>
            </w:r>
            <w:proofErr w:type="spellEnd"/>
            <w:r w:rsidRPr="000A5D81">
              <w:t xml:space="preserve"> C9300X-48TX-E)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D063F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138760C9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F78F2" w14:textId="77777777" w:rsidR="000A5D81" w:rsidRPr="000A5D81" w:rsidRDefault="000A5D81" w:rsidP="000A5D81">
            <w:pPr>
              <w:suppressLineNumbers/>
              <w:spacing w:line="240" w:lineRule="exact"/>
              <w:jc w:val="both"/>
            </w:pPr>
            <w:r w:rsidRPr="000A5D81">
              <w:t>Možnost konfiguriranja preko konzolnega vmesnika (serijski vmesnik RS-232 ali USB vmesnik)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FC722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162859A8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8B531" w14:textId="77777777" w:rsidR="000A5D81" w:rsidRPr="000A5D81" w:rsidRDefault="000A5D81" w:rsidP="000A5D81">
            <w:pPr>
              <w:suppressLineNumbers/>
              <w:spacing w:line="240" w:lineRule="exact"/>
              <w:jc w:val="both"/>
            </w:pPr>
            <w:r w:rsidRPr="000A5D81">
              <w:rPr>
                <w:color w:val="000000"/>
              </w:rPr>
              <w:t xml:space="preserve">Vsaj dvanajst (12) priključnih rež, ki podpirajo 10 </w:t>
            </w:r>
            <w:proofErr w:type="spellStart"/>
            <w:r w:rsidRPr="000A5D81">
              <w:rPr>
                <w:color w:val="000000"/>
              </w:rPr>
              <w:t>Gbps</w:t>
            </w:r>
            <w:proofErr w:type="spellEnd"/>
            <w:r w:rsidRPr="000A5D81">
              <w:rPr>
                <w:color w:val="000000"/>
              </w:rPr>
              <w:t xml:space="preserve"> / 25 </w:t>
            </w:r>
            <w:proofErr w:type="spellStart"/>
            <w:r w:rsidRPr="000A5D81">
              <w:rPr>
                <w:color w:val="000000"/>
              </w:rPr>
              <w:t>Gbps</w:t>
            </w:r>
            <w:proofErr w:type="spellEnd"/>
            <w:r w:rsidRPr="000A5D81">
              <w:rPr>
                <w:color w:val="000000"/>
              </w:rPr>
              <w:t xml:space="preserve"> SFP28 vtične module (Dobava vtičnih modulov ni predmet naročila.)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BFF27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3C81E136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43762" w14:textId="77777777" w:rsidR="000A5D81" w:rsidRPr="000A5D81" w:rsidRDefault="000A5D81" w:rsidP="000A5D81">
            <w:pPr>
              <w:suppressLineNumbers/>
              <w:spacing w:line="240" w:lineRule="exact"/>
              <w:jc w:val="both"/>
              <w:rPr>
                <w:color w:val="000000"/>
              </w:rPr>
            </w:pPr>
            <w:r w:rsidRPr="000A5D81">
              <w:rPr>
                <w:color w:val="000000"/>
              </w:rPr>
              <w:t xml:space="preserve">Možnost vgradnje optičnega razširitvenega modula z vsaj dvema priključnima režama, ki podpirata 100 </w:t>
            </w:r>
            <w:proofErr w:type="spellStart"/>
            <w:r w:rsidRPr="000A5D81">
              <w:rPr>
                <w:color w:val="000000"/>
              </w:rPr>
              <w:t>Gbps</w:t>
            </w:r>
            <w:proofErr w:type="spellEnd"/>
            <w:r w:rsidRPr="000A5D81">
              <w:rPr>
                <w:color w:val="000000"/>
              </w:rPr>
              <w:t xml:space="preserve"> QSFP28 oz. 40 </w:t>
            </w:r>
            <w:proofErr w:type="spellStart"/>
            <w:r w:rsidRPr="000A5D81">
              <w:rPr>
                <w:color w:val="000000"/>
              </w:rPr>
              <w:t>Gbps</w:t>
            </w:r>
            <w:proofErr w:type="spellEnd"/>
            <w:r w:rsidRPr="000A5D81">
              <w:rPr>
                <w:color w:val="000000"/>
              </w:rPr>
              <w:t xml:space="preserve"> QSFP+ vtične module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6AAB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2BE57F05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9AC35" w14:textId="77777777" w:rsidR="000A5D81" w:rsidRPr="000A5D81" w:rsidRDefault="000A5D81" w:rsidP="000A5D81">
            <w:pPr>
              <w:suppressLineNumbers/>
              <w:spacing w:line="240" w:lineRule="exact"/>
              <w:jc w:val="both"/>
            </w:pPr>
            <w:r w:rsidRPr="000A5D81">
              <w:t>V stikalih morajo delovati tudi SFP, SFP+, SFP28, QSFP+, QSFP28 vtični moduli drugih proizvajalcev, če posamezno vrsto modula stikalo podpira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540E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7C1A8C20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6A5CE" w14:textId="77777777" w:rsidR="000A5D81" w:rsidRPr="000A5D81" w:rsidRDefault="000A5D81" w:rsidP="000A5D81">
            <w:pPr>
              <w:suppressLineNumbers/>
              <w:spacing w:line="240" w:lineRule="exact"/>
              <w:jc w:val="both"/>
            </w:pPr>
            <w:r w:rsidRPr="000A5D81">
              <w:t xml:space="preserve">Vključeni ustrezni skladovni moduli za povezavo stikal istega tipa v sklad stikal - maksimalna prepustnost sklada mora biti najmanj 1 </w:t>
            </w:r>
            <w:proofErr w:type="spellStart"/>
            <w:r w:rsidRPr="000A5D81">
              <w:t>Tbps</w:t>
            </w:r>
            <w:proofErr w:type="spellEnd"/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39226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77C125F0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E9D0A" w14:textId="77777777" w:rsidR="000A5D81" w:rsidRPr="000A5D81" w:rsidRDefault="000A5D81" w:rsidP="000A5D81">
            <w:pPr>
              <w:widowControl/>
              <w:spacing w:line="240" w:lineRule="exact"/>
              <w:jc w:val="both"/>
            </w:pPr>
            <w:r w:rsidRPr="000A5D81">
              <w:t>Priložen kabel za povezavo v sklad dolžine 3 m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B5463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161318FC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6F6F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>Najmanj dva napajalnika, ki sta v redundantnem delovanju (AC napajanje, 200-240V) in napajalni kabli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C9EA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7E70724E" w14:textId="77777777" w:rsidTr="00A034B0"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24280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>Podpora protokolom IPv4 in IPv6</w:t>
            </w:r>
          </w:p>
        </w:tc>
        <w:tc>
          <w:tcPr>
            <w:tcW w:w="4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E293A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38683962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E0B2E" w14:textId="79601D4F" w:rsidR="000A5D81" w:rsidRPr="000A5D81" w:rsidRDefault="000A5D81" w:rsidP="00E74BC0">
            <w:pPr>
              <w:widowControl/>
              <w:spacing w:line="240" w:lineRule="auto"/>
              <w:contextualSpacing/>
              <w:jc w:val="both"/>
              <w:rPr>
                <w:lang w:eastAsia="zh-CN"/>
              </w:rPr>
            </w:pPr>
            <w:r w:rsidRPr="000A5D81">
              <w:rPr>
                <w:lang w:eastAsia="zh-CN"/>
              </w:rPr>
              <w:t>Hitrost preklapljanja paketov</w:t>
            </w:r>
            <w:r w:rsidRPr="00E74BC0">
              <w:rPr>
                <w:lang w:eastAsia="zh-CN"/>
              </w:rPr>
              <w:t xml:space="preserve">: vsaj </w:t>
            </w:r>
            <w:r w:rsidR="00E74BC0">
              <w:rPr>
                <w:lang w:eastAsia="zh-CN"/>
              </w:rPr>
              <w:t>1.000</w:t>
            </w:r>
            <w:r w:rsidRPr="00E74BC0">
              <w:rPr>
                <w:lang w:eastAsia="zh-CN"/>
              </w:rPr>
              <w:t xml:space="preserve"> </w:t>
            </w:r>
            <w:proofErr w:type="spellStart"/>
            <w:r w:rsidRPr="00E74BC0">
              <w:rPr>
                <w:lang w:eastAsia="zh-CN"/>
              </w:rPr>
              <w:t>Gbps</w:t>
            </w:r>
            <w:proofErr w:type="spellEnd"/>
            <w:r w:rsidRPr="00E74BC0">
              <w:rPr>
                <w:lang w:eastAsia="zh-CN"/>
              </w:rPr>
              <w:t>;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FAC77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7C2ECD75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2AAA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lastRenderedPageBreak/>
              <w:t>Skupno število MAC naslovov: vsaj 32.000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768DD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6E9FC051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D0647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 xml:space="preserve">DRAM, </w:t>
            </w:r>
            <w:proofErr w:type="spellStart"/>
            <w:r w:rsidRPr="000A5D81">
              <w:t>Flash</w:t>
            </w:r>
            <w:proofErr w:type="spellEnd"/>
            <w:r w:rsidRPr="000A5D81">
              <w:t>: vsaj 16 GB, vsaj 16 GB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6A689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0A1B1A85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1C8A8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 xml:space="preserve">Število </w:t>
            </w:r>
            <w:proofErr w:type="spellStart"/>
            <w:r w:rsidRPr="000A5D81">
              <w:t>VLANov</w:t>
            </w:r>
            <w:proofErr w:type="spellEnd"/>
            <w:r w:rsidRPr="000A5D81">
              <w:t>: vsaj 4.000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B97CB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7ABBF760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221A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>Število virtualnih vmesnikov (</w:t>
            </w:r>
            <w:proofErr w:type="spellStart"/>
            <w:r w:rsidRPr="000A5D81">
              <w:t>SVIs</w:t>
            </w:r>
            <w:proofErr w:type="spellEnd"/>
            <w:r w:rsidRPr="000A5D81">
              <w:t>): vsaj 1.000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A2BB8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7C7126F0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E0D4C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>MTBF: vsaj 200.000 ur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0D3FB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0FD27D80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FAE9D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proofErr w:type="spellStart"/>
            <w:r w:rsidRPr="000A5D81">
              <w:t>Auto</w:t>
            </w:r>
            <w:proofErr w:type="spellEnd"/>
            <w:r w:rsidRPr="000A5D81">
              <w:t>-MDIX na vseh priključkih TP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A8664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5BDFBD1C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562CE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 xml:space="preserve">Podpora vsaj naslednjim protokolom:  </w:t>
            </w:r>
          </w:p>
          <w:p w14:paraId="4A4C415E" w14:textId="77777777" w:rsidR="000A5D81" w:rsidRPr="000A5D81" w:rsidRDefault="000A5D81" w:rsidP="000A5D81">
            <w:pPr>
              <w:numPr>
                <w:ilvl w:val="0"/>
                <w:numId w:val="42"/>
              </w:numPr>
              <w:contextualSpacing/>
            </w:pPr>
            <w:r w:rsidRPr="000A5D81">
              <w:t xml:space="preserve">802.1Q (VLAN </w:t>
            </w:r>
            <w:proofErr w:type="spellStart"/>
            <w:r w:rsidRPr="000A5D81">
              <w:t>tagging</w:t>
            </w:r>
            <w:proofErr w:type="spellEnd"/>
            <w:r w:rsidRPr="000A5D81">
              <w:t>)</w:t>
            </w:r>
          </w:p>
          <w:p w14:paraId="6A748664" w14:textId="77777777" w:rsidR="000A5D81" w:rsidRPr="000A5D81" w:rsidRDefault="000A5D81" w:rsidP="000A5D81">
            <w:pPr>
              <w:numPr>
                <w:ilvl w:val="0"/>
                <w:numId w:val="42"/>
              </w:numPr>
              <w:contextualSpacing/>
            </w:pPr>
            <w:r w:rsidRPr="000A5D81">
              <w:t>802.1x (</w:t>
            </w:r>
            <w:proofErr w:type="spellStart"/>
            <w:r w:rsidRPr="000A5D81">
              <w:t>Network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login</w:t>
            </w:r>
            <w:proofErr w:type="spellEnd"/>
            <w:r w:rsidRPr="000A5D81">
              <w:t xml:space="preserve">) </w:t>
            </w:r>
          </w:p>
          <w:p w14:paraId="1354A2F7" w14:textId="77777777" w:rsidR="000A5D81" w:rsidRPr="000A5D81" w:rsidRDefault="000A5D81" w:rsidP="000A5D81">
            <w:pPr>
              <w:numPr>
                <w:ilvl w:val="0"/>
                <w:numId w:val="42"/>
              </w:numPr>
              <w:contextualSpacing/>
            </w:pPr>
            <w:r w:rsidRPr="000A5D81">
              <w:t xml:space="preserve">LACP - IEEE 802.3ad (Link </w:t>
            </w:r>
            <w:proofErr w:type="spellStart"/>
            <w:r w:rsidRPr="000A5D81">
              <w:t>Aggregation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Control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Protocol</w:t>
            </w:r>
            <w:proofErr w:type="spellEnd"/>
            <w:r w:rsidRPr="000A5D81">
              <w:t xml:space="preserve">) </w:t>
            </w:r>
          </w:p>
          <w:p w14:paraId="30FCA224" w14:textId="77777777" w:rsidR="000A5D81" w:rsidRPr="000A5D81" w:rsidRDefault="000A5D81" w:rsidP="000A5D81">
            <w:pPr>
              <w:numPr>
                <w:ilvl w:val="0"/>
                <w:numId w:val="42"/>
              </w:numPr>
              <w:contextualSpacing/>
            </w:pPr>
            <w:r w:rsidRPr="000A5D81">
              <w:t>802.1D (</w:t>
            </w:r>
            <w:proofErr w:type="spellStart"/>
            <w:r w:rsidRPr="000A5D81">
              <w:t>Spanning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Tree</w:t>
            </w:r>
            <w:proofErr w:type="spellEnd"/>
            <w:r w:rsidRPr="000A5D81">
              <w:t xml:space="preserve">) </w:t>
            </w:r>
          </w:p>
          <w:p w14:paraId="66E512B2" w14:textId="77777777" w:rsidR="000A5D81" w:rsidRPr="000A5D81" w:rsidRDefault="000A5D81" w:rsidP="000A5D81">
            <w:pPr>
              <w:numPr>
                <w:ilvl w:val="0"/>
                <w:numId w:val="42"/>
              </w:numPr>
              <w:contextualSpacing/>
            </w:pPr>
            <w:r w:rsidRPr="000A5D81">
              <w:t>802.1w (</w:t>
            </w:r>
            <w:proofErr w:type="spellStart"/>
            <w:r w:rsidRPr="000A5D81">
              <w:t>Rapid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Spanning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Tree</w:t>
            </w:r>
            <w:proofErr w:type="spellEnd"/>
            <w:r w:rsidRPr="000A5D81">
              <w:t xml:space="preserve">) </w:t>
            </w:r>
          </w:p>
          <w:p w14:paraId="7D0B2BC6" w14:textId="77777777" w:rsidR="000A5D81" w:rsidRPr="000A5D81" w:rsidRDefault="000A5D81" w:rsidP="000A5D81">
            <w:pPr>
              <w:numPr>
                <w:ilvl w:val="0"/>
                <w:numId w:val="42"/>
              </w:numPr>
              <w:contextualSpacing/>
            </w:pPr>
            <w:r w:rsidRPr="000A5D81">
              <w:t xml:space="preserve">802.1s (Multiple </w:t>
            </w:r>
            <w:proofErr w:type="spellStart"/>
            <w:r w:rsidRPr="000A5D81">
              <w:t>Spanning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Tree</w:t>
            </w:r>
            <w:proofErr w:type="spellEnd"/>
            <w:r w:rsidRPr="000A5D81">
              <w:t>)</w:t>
            </w:r>
          </w:p>
          <w:p w14:paraId="309B4776" w14:textId="77777777" w:rsidR="000A5D81" w:rsidRPr="000A5D81" w:rsidRDefault="000A5D81" w:rsidP="000A5D81">
            <w:pPr>
              <w:numPr>
                <w:ilvl w:val="0"/>
                <w:numId w:val="42"/>
              </w:numPr>
              <w:contextualSpacing/>
            </w:pPr>
            <w:r w:rsidRPr="000A5D81">
              <w:t xml:space="preserve">802.1p </w:t>
            </w:r>
            <w:proofErr w:type="spellStart"/>
            <w:r w:rsidRPr="000A5D81">
              <w:t>QoS</w:t>
            </w:r>
            <w:proofErr w:type="spellEnd"/>
            <w:r w:rsidRPr="000A5D81">
              <w:t xml:space="preserve"> (</w:t>
            </w:r>
            <w:proofErr w:type="spellStart"/>
            <w:r w:rsidRPr="000A5D81">
              <w:t>Priority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Tagging</w:t>
            </w:r>
            <w:proofErr w:type="spellEnd"/>
            <w:r w:rsidRPr="000A5D81">
              <w:t>)</w:t>
            </w:r>
          </w:p>
          <w:p w14:paraId="50114F82" w14:textId="77777777" w:rsidR="000A5D81" w:rsidRPr="000A5D81" w:rsidRDefault="000A5D81" w:rsidP="000A5D81">
            <w:pPr>
              <w:numPr>
                <w:ilvl w:val="0"/>
                <w:numId w:val="42"/>
              </w:numPr>
              <w:contextualSpacing/>
              <w:rPr>
                <w:bCs/>
                <w:color w:val="000000"/>
              </w:rPr>
            </w:pPr>
            <w:r w:rsidRPr="000A5D81">
              <w:t xml:space="preserve">VTP (VLAN </w:t>
            </w:r>
            <w:proofErr w:type="spellStart"/>
            <w:r w:rsidRPr="000A5D81">
              <w:t>Trunking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Protocol</w:t>
            </w:r>
            <w:proofErr w:type="spellEnd"/>
            <w:r w:rsidRPr="000A5D81">
              <w:t>)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1FAB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3A86BCD0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6BAC8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 xml:space="preserve">Podpora osnovnim IP </w:t>
            </w:r>
            <w:proofErr w:type="spellStart"/>
            <w:r w:rsidRPr="000A5D81">
              <w:t>unicast</w:t>
            </w:r>
            <w:proofErr w:type="spellEnd"/>
            <w:r w:rsidRPr="000A5D81">
              <w:t xml:space="preserve"> usmerjevalnim protokolom (statičnim in RIP v2)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85BCE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182BDC95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63C45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>Možnost združevanja vsaj osem vmesnikov v enotno L2 povezavo po standardu 802.3ad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31290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475941BE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9F16E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 xml:space="preserve">Podpora </w:t>
            </w:r>
            <w:proofErr w:type="spellStart"/>
            <w:r w:rsidRPr="000A5D81">
              <w:t>Telnet</w:t>
            </w:r>
            <w:proofErr w:type="spellEnd"/>
            <w:r w:rsidRPr="000A5D81">
              <w:t xml:space="preserve">, SSH v2, TFTP, WEB (http in </w:t>
            </w:r>
            <w:proofErr w:type="spellStart"/>
            <w:r w:rsidRPr="000A5D81">
              <w:t>https</w:t>
            </w:r>
            <w:proofErr w:type="spellEnd"/>
            <w:r w:rsidRPr="000A5D81">
              <w:t>) in SNMP v3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FF6BC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542CBB37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BFFBF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 xml:space="preserve">Možnost shranjevanja/nalaganja </w:t>
            </w:r>
            <w:proofErr w:type="spellStart"/>
            <w:r w:rsidRPr="000A5D81">
              <w:t>konfiguracijskih</w:t>
            </w:r>
            <w:proofErr w:type="spellEnd"/>
            <w:r w:rsidRPr="000A5D81">
              <w:t xml:space="preserve"> datotek in novih verzij programske opreme s TFTP ali FTP – </w:t>
            </w:r>
            <w:proofErr w:type="spellStart"/>
            <w:r w:rsidRPr="000A5D81">
              <w:t>konfiguracijske</w:t>
            </w:r>
            <w:proofErr w:type="spellEnd"/>
            <w:r w:rsidRPr="000A5D81">
              <w:t xml:space="preserve"> datoteke morajo biti v ASCII obliki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F278B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00E4B8C6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6FDE7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>Podpora za TACACS+ in RADIUS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7675A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7FE26F03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12592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 xml:space="preserve">Podpora za filtriranje </w:t>
            </w:r>
            <w:proofErr w:type="spellStart"/>
            <w:r w:rsidRPr="000A5D81">
              <w:t>Multicast</w:t>
            </w:r>
            <w:proofErr w:type="spellEnd"/>
            <w:r w:rsidRPr="000A5D81">
              <w:t xml:space="preserve"> prometa – IGMP </w:t>
            </w:r>
            <w:proofErr w:type="spellStart"/>
            <w:r w:rsidRPr="000A5D81">
              <w:t>snooping</w:t>
            </w:r>
            <w:proofErr w:type="spellEnd"/>
            <w:r w:rsidRPr="000A5D81">
              <w:t xml:space="preserve"> v1, v2 in v3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B413D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0FB93B73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9CC96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 xml:space="preserve">Podpora za DHCP server in DHCP </w:t>
            </w:r>
            <w:proofErr w:type="spellStart"/>
            <w:r w:rsidRPr="000A5D81">
              <w:t>relay</w:t>
            </w:r>
            <w:proofErr w:type="spellEnd"/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A7221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1BF067F3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A6DFD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>Podpora za NTP protokol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A5A21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26DDD59C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0A573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 xml:space="preserve">Šifriranje vsaj AES-128 </w:t>
            </w:r>
            <w:proofErr w:type="spellStart"/>
            <w:r w:rsidRPr="000A5D81">
              <w:t>MACsec</w:t>
            </w:r>
            <w:proofErr w:type="spellEnd"/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81442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3B50B50D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8CE7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>Garancija za strojno opremo: vsaj pet (5) let od dobave opreme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3B7C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E83A3E" w:rsidRPr="000A5D81" w14:paraId="455B524C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8C3C7" w14:textId="5C0C83DE" w:rsidR="00E83A3E" w:rsidRPr="000A5D81" w:rsidRDefault="00E83A3E" w:rsidP="000A5D81">
            <w:pPr>
              <w:spacing w:line="240" w:lineRule="exact"/>
              <w:jc w:val="both"/>
            </w:pPr>
            <w:r>
              <w:t>Proizvajalec zagotavlja rezervne dele vsaj sedem (7) let od dneva dobave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B6696" w14:textId="77777777" w:rsidR="00E83A3E" w:rsidRPr="000A5D81" w:rsidRDefault="00E83A3E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5398ECB1" w14:textId="77777777" w:rsidTr="00A034B0"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E859F" w14:textId="77777777" w:rsidR="000A5D81" w:rsidRPr="000A5D81" w:rsidRDefault="000A5D81" w:rsidP="000A5D81">
            <w:pPr>
              <w:snapToGrid w:val="0"/>
              <w:spacing w:line="240" w:lineRule="exact"/>
              <w:rPr>
                <w:b/>
              </w:rPr>
            </w:pPr>
            <w:r w:rsidRPr="000A5D81">
              <w:rPr>
                <w:b/>
              </w:rPr>
              <w:t>Zahteve glede časa popravila v treh (3) letih od dobave opreme</w:t>
            </w:r>
          </w:p>
        </w:tc>
      </w:tr>
      <w:tr w:rsidR="000A5D81" w:rsidRPr="000A5D81" w14:paraId="7BC1A425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D2A87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>Prijava napake mora biti možna v režimu 8 ur x 5 dni preko spleta, elektronske pošte ali telefona.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549EB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288CEA22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30F4F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>Čas odprave napake: maksimalno 1 delovni dan od časa prijave napake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F2AE2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</w:tbl>
    <w:p w14:paraId="5560C93F" w14:textId="0188FF06" w:rsidR="00F53CDA" w:rsidRPr="00F53CDA" w:rsidRDefault="00F53CDA" w:rsidP="00F53CDA">
      <w:pPr>
        <w:spacing w:before="240" w:line="240" w:lineRule="exact"/>
        <w:jc w:val="both"/>
        <w:rPr>
          <w:b/>
          <w:u w:val="single"/>
        </w:rPr>
      </w:pPr>
      <w:r>
        <w:rPr>
          <w:b/>
          <w:u w:val="single"/>
        </w:rPr>
        <w:lastRenderedPageBreak/>
        <w:t>3</w:t>
      </w:r>
      <w:r w:rsidRPr="00F53CDA">
        <w:rPr>
          <w:b/>
          <w:u w:val="single"/>
        </w:rPr>
        <w:t xml:space="preserve">. Omrežno stikalo tipa </w:t>
      </w:r>
      <w:r>
        <w:rPr>
          <w:b/>
          <w:u w:val="single"/>
        </w:rPr>
        <w:t>C</w:t>
      </w:r>
    </w:p>
    <w:p w14:paraId="7D156A19" w14:textId="77777777" w:rsidR="00F53CDA" w:rsidRPr="00E74BC0" w:rsidRDefault="00F53CDA" w:rsidP="00F53CDA">
      <w:pPr>
        <w:spacing w:line="240" w:lineRule="exact"/>
        <w:jc w:val="both"/>
      </w:pPr>
    </w:p>
    <w:tbl>
      <w:tblPr>
        <w:tblW w:w="9211" w:type="dxa"/>
        <w:tblInd w:w="-113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05"/>
        <w:gridCol w:w="4606"/>
      </w:tblGrid>
      <w:tr w:rsidR="000A5D81" w:rsidRPr="000A5D81" w14:paraId="7514EBC8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AD6AF" w14:textId="77777777" w:rsidR="000A5D81" w:rsidRPr="000A5D81" w:rsidRDefault="000A5D81" w:rsidP="000A5D81">
            <w:pPr>
              <w:widowControl/>
              <w:suppressLineNumbers/>
              <w:suppressAutoHyphens w:val="0"/>
              <w:spacing w:line="240" w:lineRule="exact"/>
              <w:jc w:val="center"/>
              <w:rPr>
                <w:b/>
              </w:rPr>
            </w:pPr>
            <w:r w:rsidRPr="000A5D81">
              <w:rPr>
                <w:b/>
              </w:rPr>
              <w:t>Zahtevane tehnične specifikacije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ACB46" w14:textId="77777777" w:rsidR="000A5D81" w:rsidRPr="000A5D81" w:rsidRDefault="000A5D81" w:rsidP="000A5D81">
            <w:pPr>
              <w:spacing w:line="240" w:lineRule="exact"/>
              <w:jc w:val="center"/>
              <w:rPr>
                <w:b/>
              </w:rPr>
            </w:pPr>
            <w:r w:rsidRPr="000A5D81">
              <w:rPr>
                <w:b/>
              </w:rPr>
              <w:t>Ponujene tehnične specifikacije</w:t>
            </w:r>
          </w:p>
        </w:tc>
      </w:tr>
      <w:tr w:rsidR="000A5D81" w:rsidRPr="000A5D81" w14:paraId="0D5A721F" w14:textId="77777777" w:rsidTr="00A034B0">
        <w:trPr>
          <w:trHeight w:val="23"/>
        </w:trPr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EA65011" w14:textId="77777777" w:rsidR="000A5D81" w:rsidRPr="000A5D81" w:rsidRDefault="000A5D81" w:rsidP="000A5D81">
            <w:pPr>
              <w:widowControl/>
              <w:suppressLineNumbers/>
              <w:suppressAutoHyphens w:val="0"/>
              <w:spacing w:line="240" w:lineRule="exact"/>
              <w:jc w:val="center"/>
              <w:rPr>
                <w:rFonts w:ascii="Verdana" w:eastAsia="Arial Unicode MS" w:hAnsi="Verdana" w:cs="Verdana"/>
                <w:b/>
                <w:bCs/>
                <w:kern w:val="2"/>
              </w:rPr>
            </w:pPr>
            <w:r w:rsidRPr="000A5D81">
              <w:rPr>
                <w:b/>
              </w:rPr>
              <w:t>Omrežno stikalo tipa C</w:t>
            </w:r>
          </w:p>
        </w:tc>
      </w:tr>
      <w:tr w:rsidR="000A5D81" w:rsidRPr="000A5D81" w14:paraId="0EF05F23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8CFD9" w14:textId="77777777" w:rsidR="000A5D81" w:rsidRPr="000A5D81" w:rsidRDefault="000A5D81" w:rsidP="000A5D81">
            <w:pPr>
              <w:spacing w:line="240" w:lineRule="exact"/>
              <w:rPr>
                <w:b/>
              </w:rPr>
            </w:pPr>
            <w:r w:rsidRPr="000A5D81">
              <w:rPr>
                <w:b/>
              </w:rPr>
              <w:t>Proizvajalec in model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AA7B3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7968C69A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E84C7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>Izvedba ohišja: 1 U v rack izvedbi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88F93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19E2CBE9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F7BC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>Nameščena mora biti pripadajoča najnovejša stabilna programska oprema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7AF74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5EF78630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6A29" w14:textId="77777777" w:rsidR="000A5D81" w:rsidRPr="000A5D81" w:rsidRDefault="000A5D81" w:rsidP="000A5D81">
            <w:pPr>
              <w:spacing w:line="240" w:lineRule="exact"/>
              <w:jc w:val="both"/>
            </w:pPr>
            <w:proofErr w:type="spellStart"/>
            <w:r w:rsidRPr="000A5D81">
              <w:t>Layer</w:t>
            </w:r>
            <w:proofErr w:type="spellEnd"/>
            <w:r w:rsidRPr="000A5D81">
              <w:t xml:space="preserve"> 2 funkcionalnosti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6696E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5139686C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3C87C" w14:textId="77777777" w:rsidR="000A5D81" w:rsidRPr="000A5D81" w:rsidRDefault="000A5D81" w:rsidP="000A5D81">
            <w:pPr>
              <w:suppressLineNumbers/>
              <w:spacing w:line="240" w:lineRule="exact"/>
              <w:jc w:val="both"/>
            </w:pPr>
            <w:r w:rsidRPr="000A5D81">
              <w:t>Možnost konfiguriranja preko konzolnega vmesnika (serijski vmesnik RS-232 ali USB vmesnik)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3036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4297ADBE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7EB27" w14:textId="77777777" w:rsidR="000A5D81" w:rsidRPr="000A5D81" w:rsidRDefault="000A5D81" w:rsidP="000A5D81">
            <w:pPr>
              <w:suppressLineNumbers/>
              <w:spacing w:line="240" w:lineRule="exact"/>
              <w:jc w:val="both"/>
            </w:pPr>
            <w:r w:rsidRPr="000A5D81">
              <w:t xml:space="preserve">Vsaj </w:t>
            </w:r>
            <w:r w:rsidRPr="000A5D81">
              <w:rPr>
                <w:color w:val="000000"/>
              </w:rPr>
              <w:t xml:space="preserve">24 bakrenih priključkov 1 </w:t>
            </w:r>
            <w:proofErr w:type="spellStart"/>
            <w:r w:rsidRPr="000A5D81">
              <w:rPr>
                <w:color w:val="000000"/>
              </w:rPr>
              <w:t>Gbps</w:t>
            </w:r>
            <w:proofErr w:type="spellEnd"/>
            <w:r w:rsidRPr="000A5D81">
              <w:rPr>
                <w:color w:val="000000"/>
              </w:rPr>
              <w:t xml:space="preserve"> RJ45 za priklop uporabnikov </w:t>
            </w:r>
            <w:r w:rsidRPr="000A5D81">
              <w:t xml:space="preserve">brez zagotavljanja funkcionalnosti </w:t>
            </w:r>
            <w:proofErr w:type="spellStart"/>
            <w:r w:rsidRPr="000A5D81">
              <w:t>PoE</w:t>
            </w:r>
            <w:proofErr w:type="spellEnd"/>
            <w:r w:rsidRPr="000A5D81">
              <w:t xml:space="preserve"> na priključkih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EA93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4DEF6B09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2F89" w14:textId="77777777" w:rsidR="000A5D81" w:rsidRPr="000A5D81" w:rsidRDefault="000A5D81" w:rsidP="000A5D81">
            <w:pPr>
              <w:suppressLineNumbers/>
              <w:spacing w:line="240" w:lineRule="exact"/>
              <w:jc w:val="both"/>
            </w:pPr>
            <w:r w:rsidRPr="000A5D81">
              <w:rPr>
                <w:color w:val="000000"/>
              </w:rPr>
              <w:t xml:space="preserve">Možnost vgradnje optičnega razširitvenega modula z vsaj štirimi priključnimi režami, ki podpirajo 10 </w:t>
            </w:r>
            <w:proofErr w:type="spellStart"/>
            <w:r w:rsidRPr="000A5D81">
              <w:rPr>
                <w:color w:val="000000"/>
              </w:rPr>
              <w:t>Gbps</w:t>
            </w:r>
            <w:proofErr w:type="spellEnd"/>
            <w:r w:rsidRPr="000A5D81">
              <w:rPr>
                <w:color w:val="000000"/>
              </w:rPr>
              <w:t xml:space="preserve"> SFP+ vtične module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9689E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212D7EF4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A1900" w14:textId="77777777" w:rsidR="000A5D81" w:rsidRPr="000A5D81" w:rsidRDefault="000A5D81" w:rsidP="000A5D81">
            <w:pPr>
              <w:suppressLineNumbers/>
              <w:spacing w:line="240" w:lineRule="exact"/>
              <w:jc w:val="both"/>
            </w:pPr>
            <w:r w:rsidRPr="000A5D81">
              <w:t>V stikalih morajo delovati tudi SFP, SFP+, SFP28, QSFP+, QSFP28 vtični moduli drugih proizvajalcev, če posamezno vrsto modula stikalo podpira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E01F2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75BBF4B9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C088A" w14:textId="77777777" w:rsidR="000A5D81" w:rsidRPr="000A5D81" w:rsidRDefault="000A5D81" w:rsidP="000A5D81">
            <w:pPr>
              <w:suppressLineNumbers/>
              <w:spacing w:line="240" w:lineRule="exact"/>
              <w:jc w:val="both"/>
            </w:pPr>
            <w:r w:rsidRPr="000A5D81">
              <w:t xml:space="preserve">Vključeni ustrezni skladovni moduli za povezavo stikal istega tipa v sklad stikal - maksimalna prepustnost sklada mora biti najmanj 160 </w:t>
            </w:r>
            <w:proofErr w:type="spellStart"/>
            <w:r w:rsidRPr="000A5D81">
              <w:t>Gbps</w:t>
            </w:r>
            <w:proofErr w:type="spellEnd"/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09549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5BD2BD9D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849EE" w14:textId="77777777" w:rsidR="000A5D81" w:rsidRPr="000A5D81" w:rsidRDefault="000A5D81" w:rsidP="000A5D81">
            <w:pPr>
              <w:widowControl/>
              <w:spacing w:line="240" w:lineRule="exact"/>
              <w:jc w:val="both"/>
            </w:pPr>
            <w:r w:rsidRPr="000A5D81">
              <w:t>Priložen kabel za povezavo v sklad dolžine 0,5 m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8F884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10F66EE9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0BD3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>Najmanj dva napajalnika, ki sta v redundantnem delovanju (AC napajanje, 200-240V) in napajalni kabli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F64B0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29F564F3" w14:textId="77777777" w:rsidTr="00A034B0"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9923F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>Podpora protokolom IPv4 in IPv6</w:t>
            </w:r>
          </w:p>
        </w:tc>
        <w:tc>
          <w:tcPr>
            <w:tcW w:w="4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C5E2A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4E16510B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E8323" w14:textId="67AC1D8C" w:rsidR="000A5D81" w:rsidRPr="000A5D81" w:rsidRDefault="000A5D81" w:rsidP="000A5D81">
            <w:pPr>
              <w:widowControl/>
              <w:spacing w:line="240" w:lineRule="auto"/>
              <w:contextualSpacing/>
              <w:jc w:val="both"/>
              <w:rPr>
                <w:lang w:eastAsia="zh-CN"/>
              </w:rPr>
            </w:pPr>
            <w:r w:rsidRPr="000A5D81">
              <w:rPr>
                <w:lang w:eastAsia="zh-CN"/>
              </w:rPr>
              <w:t xml:space="preserve">Hitrost preklapljanja paketov: </w:t>
            </w:r>
            <w:r w:rsidRPr="00E74BC0">
              <w:rPr>
                <w:lang w:eastAsia="zh-CN"/>
              </w:rPr>
              <w:t xml:space="preserve">vsaj </w:t>
            </w:r>
            <w:r w:rsidR="00442B47" w:rsidRPr="00442B47">
              <w:rPr>
                <w:lang w:eastAsia="zh-CN"/>
              </w:rPr>
              <w:t xml:space="preserve">128 </w:t>
            </w:r>
            <w:bookmarkStart w:id="1" w:name="_GoBack"/>
            <w:bookmarkEnd w:id="1"/>
            <w:proofErr w:type="spellStart"/>
            <w:r w:rsidRPr="00E74BC0">
              <w:rPr>
                <w:lang w:eastAsia="zh-CN"/>
              </w:rPr>
              <w:t>Gbps</w:t>
            </w:r>
            <w:proofErr w:type="spellEnd"/>
            <w:r w:rsidRPr="00E74BC0">
              <w:rPr>
                <w:lang w:eastAsia="zh-CN"/>
              </w:rPr>
              <w:t>;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9ACC9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62776F30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FEB6A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>Skupno število MAC naslovov: vsaj 32.000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70D56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36A51F5B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6134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 xml:space="preserve">DRAM, </w:t>
            </w:r>
            <w:proofErr w:type="spellStart"/>
            <w:r w:rsidRPr="000A5D81">
              <w:t>Flash</w:t>
            </w:r>
            <w:proofErr w:type="spellEnd"/>
            <w:r w:rsidRPr="000A5D81">
              <w:t>: vsaj 4 GB, vsaj 4 GB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AB66C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32E2923D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0C2E4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 xml:space="preserve">Število </w:t>
            </w:r>
            <w:proofErr w:type="spellStart"/>
            <w:r w:rsidRPr="000A5D81">
              <w:t>VLANov</w:t>
            </w:r>
            <w:proofErr w:type="spellEnd"/>
            <w:r w:rsidRPr="000A5D81">
              <w:t>: vsaj 4.000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1A70D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23D19999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0F2F2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>MTBF: vsaj 500.000 ur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4FE03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2BC0EC4C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5AA0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proofErr w:type="spellStart"/>
            <w:r w:rsidRPr="000A5D81">
              <w:t>Auto</w:t>
            </w:r>
            <w:proofErr w:type="spellEnd"/>
            <w:r w:rsidRPr="000A5D81">
              <w:t>-MDIX na vseh priključkih TP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77002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17A5D36C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5E4D8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 xml:space="preserve">Podpora vsaj naslednjim protokolom:  </w:t>
            </w:r>
          </w:p>
          <w:p w14:paraId="65990603" w14:textId="77777777" w:rsidR="000A5D81" w:rsidRPr="000A5D81" w:rsidRDefault="000A5D81" w:rsidP="000A5D81">
            <w:pPr>
              <w:numPr>
                <w:ilvl w:val="0"/>
                <w:numId w:val="42"/>
              </w:numPr>
              <w:contextualSpacing/>
            </w:pPr>
            <w:r w:rsidRPr="000A5D81">
              <w:t xml:space="preserve">802.1Q (VLAN </w:t>
            </w:r>
            <w:proofErr w:type="spellStart"/>
            <w:r w:rsidRPr="000A5D81">
              <w:t>tagging</w:t>
            </w:r>
            <w:proofErr w:type="spellEnd"/>
            <w:r w:rsidRPr="000A5D81">
              <w:t>)</w:t>
            </w:r>
          </w:p>
          <w:p w14:paraId="3A888F3C" w14:textId="77777777" w:rsidR="000A5D81" w:rsidRPr="000A5D81" w:rsidRDefault="000A5D81" w:rsidP="000A5D81">
            <w:pPr>
              <w:numPr>
                <w:ilvl w:val="0"/>
                <w:numId w:val="42"/>
              </w:numPr>
              <w:contextualSpacing/>
            </w:pPr>
            <w:r w:rsidRPr="000A5D81">
              <w:t>802.1x (</w:t>
            </w:r>
            <w:proofErr w:type="spellStart"/>
            <w:r w:rsidRPr="000A5D81">
              <w:t>Network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login</w:t>
            </w:r>
            <w:proofErr w:type="spellEnd"/>
            <w:r w:rsidRPr="000A5D81">
              <w:t xml:space="preserve">)  </w:t>
            </w:r>
          </w:p>
          <w:p w14:paraId="23EBCB16" w14:textId="77777777" w:rsidR="000A5D81" w:rsidRPr="000A5D81" w:rsidRDefault="000A5D81" w:rsidP="000A5D81">
            <w:pPr>
              <w:numPr>
                <w:ilvl w:val="0"/>
                <w:numId w:val="42"/>
              </w:numPr>
              <w:contextualSpacing/>
            </w:pPr>
            <w:r w:rsidRPr="000A5D81">
              <w:t xml:space="preserve">LACP - IEEE 802.3ad (Link </w:t>
            </w:r>
            <w:proofErr w:type="spellStart"/>
            <w:r w:rsidRPr="000A5D81">
              <w:t>Aggregation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Control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Protocol</w:t>
            </w:r>
            <w:proofErr w:type="spellEnd"/>
            <w:r w:rsidRPr="000A5D81">
              <w:t>)</w:t>
            </w:r>
          </w:p>
          <w:p w14:paraId="27DAE01D" w14:textId="77777777" w:rsidR="000A5D81" w:rsidRPr="000A5D81" w:rsidRDefault="000A5D81" w:rsidP="000A5D81">
            <w:pPr>
              <w:numPr>
                <w:ilvl w:val="0"/>
                <w:numId w:val="42"/>
              </w:numPr>
              <w:contextualSpacing/>
            </w:pPr>
            <w:r w:rsidRPr="000A5D81">
              <w:lastRenderedPageBreak/>
              <w:t>802.1D (</w:t>
            </w:r>
            <w:proofErr w:type="spellStart"/>
            <w:r w:rsidRPr="000A5D81">
              <w:t>Spanning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Tree</w:t>
            </w:r>
            <w:proofErr w:type="spellEnd"/>
            <w:r w:rsidRPr="000A5D81">
              <w:t>)</w:t>
            </w:r>
          </w:p>
          <w:p w14:paraId="12D47934" w14:textId="77777777" w:rsidR="000A5D81" w:rsidRPr="000A5D81" w:rsidRDefault="000A5D81" w:rsidP="000A5D81">
            <w:pPr>
              <w:numPr>
                <w:ilvl w:val="0"/>
                <w:numId w:val="42"/>
              </w:numPr>
              <w:contextualSpacing/>
            </w:pPr>
            <w:r w:rsidRPr="000A5D81">
              <w:t>802.1w (</w:t>
            </w:r>
            <w:proofErr w:type="spellStart"/>
            <w:r w:rsidRPr="000A5D81">
              <w:t>Rapid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Spanning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Tree</w:t>
            </w:r>
            <w:proofErr w:type="spellEnd"/>
            <w:r w:rsidRPr="000A5D81">
              <w:t>)</w:t>
            </w:r>
          </w:p>
          <w:p w14:paraId="7C3A69FF" w14:textId="77777777" w:rsidR="000A5D81" w:rsidRPr="000A5D81" w:rsidRDefault="000A5D81" w:rsidP="000A5D81">
            <w:pPr>
              <w:numPr>
                <w:ilvl w:val="0"/>
                <w:numId w:val="42"/>
              </w:numPr>
              <w:contextualSpacing/>
            </w:pPr>
            <w:r w:rsidRPr="000A5D81">
              <w:t xml:space="preserve">802.1s (Multiple </w:t>
            </w:r>
            <w:proofErr w:type="spellStart"/>
            <w:r w:rsidRPr="000A5D81">
              <w:t>Spanning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Tree</w:t>
            </w:r>
            <w:proofErr w:type="spellEnd"/>
            <w:r w:rsidRPr="000A5D81">
              <w:t>)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5EFC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3D736FED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CA2F6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 xml:space="preserve">Podpora osnovnim IP </w:t>
            </w:r>
            <w:proofErr w:type="spellStart"/>
            <w:r w:rsidRPr="000A5D81">
              <w:t>unicast</w:t>
            </w:r>
            <w:proofErr w:type="spellEnd"/>
            <w:r w:rsidRPr="000A5D81">
              <w:t xml:space="preserve"> usmerjevalnim protokolom (statičnim in RIP v2)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49135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738B2DF7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B07E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>Možnost združevanja vsaj osem vmesnikov v enotno L2 povezavo po standardu 802.3ad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479A2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0898BB85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F4F25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 xml:space="preserve">Podpora </w:t>
            </w:r>
            <w:proofErr w:type="spellStart"/>
            <w:r w:rsidRPr="000A5D81">
              <w:t>Telnet</w:t>
            </w:r>
            <w:proofErr w:type="spellEnd"/>
            <w:r w:rsidRPr="000A5D81">
              <w:t xml:space="preserve">, SSH v2, TFTP, WEB (http in </w:t>
            </w:r>
            <w:proofErr w:type="spellStart"/>
            <w:r w:rsidRPr="000A5D81">
              <w:t>https</w:t>
            </w:r>
            <w:proofErr w:type="spellEnd"/>
            <w:r w:rsidRPr="000A5D81">
              <w:t>) in SNMP v3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265D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38D416A2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E88FF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 xml:space="preserve">Možnost shranjevanja/nalaganja </w:t>
            </w:r>
            <w:proofErr w:type="spellStart"/>
            <w:r w:rsidRPr="000A5D81">
              <w:t>konfiguracijskih</w:t>
            </w:r>
            <w:proofErr w:type="spellEnd"/>
            <w:r w:rsidRPr="000A5D81">
              <w:t xml:space="preserve"> datotek in novih verzij programske opreme s TFTP ali FTP – </w:t>
            </w:r>
            <w:proofErr w:type="spellStart"/>
            <w:r w:rsidRPr="000A5D81">
              <w:t>konfiguracijske</w:t>
            </w:r>
            <w:proofErr w:type="spellEnd"/>
            <w:r w:rsidRPr="000A5D81">
              <w:t xml:space="preserve"> datoteke morajo biti v ASCII obliki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A9ADE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20ABE6AC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5127A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>Podpora za TACACS+ in RADIUS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B30E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1F84C11F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D0C01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 xml:space="preserve">Podpora za filtriranje </w:t>
            </w:r>
            <w:proofErr w:type="spellStart"/>
            <w:r w:rsidRPr="000A5D81">
              <w:t>Multicast</w:t>
            </w:r>
            <w:proofErr w:type="spellEnd"/>
            <w:r w:rsidRPr="000A5D81">
              <w:t xml:space="preserve"> prometa – IGMP </w:t>
            </w:r>
            <w:proofErr w:type="spellStart"/>
            <w:r w:rsidRPr="000A5D81">
              <w:t>snooping</w:t>
            </w:r>
            <w:proofErr w:type="spellEnd"/>
            <w:r w:rsidRPr="000A5D81">
              <w:t xml:space="preserve"> v1, v2 in v3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2730E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3BFB18B2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7E5B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>Podpora za NTP protokol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93676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32C2CF38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F379C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 xml:space="preserve">Šifriranje vsaj AES-128 </w:t>
            </w:r>
            <w:proofErr w:type="spellStart"/>
            <w:r w:rsidRPr="000A5D81">
              <w:t>MACsec</w:t>
            </w:r>
            <w:proofErr w:type="spellEnd"/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5386F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06AD831E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46976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>Garancija za strojno opremo: vsaj pet (5) let od dobave opreme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D711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E83A3E" w:rsidRPr="000A5D81" w14:paraId="57B056DC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D5D6A" w14:textId="230127E4" w:rsidR="00E83A3E" w:rsidRPr="000A5D81" w:rsidRDefault="00E83A3E" w:rsidP="000A5D81">
            <w:pPr>
              <w:spacing w:line="240" w:lineRule="exact"/>
              <w:jc w:val="both"/>
            </w:pPr>
            <w:r>
              <w:t>Proizvajalec zagotavlja rezervne dele vsaj sedem (7) let od dneva dobave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59920" w14:textId="77777777" w:rsidR="00E83A3E" w:rsidRPr="000A5D81" w:rsidRDefault="00E83A3E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11FE61F5" w14:textId="77777777" w:rsidTr="00A034B0"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C481" w14:textId="77777777" w:rsidR="000A5D81" w:rsidRPr="000A5D81" w:rsidRDefault="000A5D81" w:rsidP="000A5D81">
            <w:pPr>
              <w:snapToGrid w:val="0"/>
              <w:spacing w:line="240" w:lineRule="exact"/>
              <w:rPr>
                <w:b/>
              </w:rPr>
            </w:pPr>
            <w:r w:rsidRPr="000A5D81">
              <w:rPr>
                <w:b/>
              </w:rPr>
              <w:t>Zahteve glede časa popravila v treh (3) letih od dobave opreme</w:t>
            </w:r>
          </w:p>
        </w:tc>
      </w:tr>
      <w:tr w:rsidR="000A5D81" w:rsidRPr="000A5D81" w14:paraId="16A2A717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0A65B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>Prijava napake mora biti možna v režimu 8 ur x 5 dni preko spleta, elektronske pošte ali telefona.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CD4C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06916A48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0E5F5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>Čas odprave napake: maksimalno 1 delovni dan od časa prijave napake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2E895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</w:tbl>
    <w:p w14:paraId="6908043E" w14:textId="77777777" w:rsidR="00D77DB0" w:rsidRPr="00442B47" w:rsidRDefault="00D77DB0" w:rsidP="00F53CDA">
      <w:pPr>
        <w:spacing w:line="240" w:lineRule="exact"/>
        <w:rPr>
          <w:b/>
          <w:bCs/>
        </w:rPr>
      </w:pPr>
    </w:p>
    <w:p w14:paraId="5796F651" w14:textId="310D3C01" w:rsidR="009F6A04" w:rsidRPr="00442B47" w:rsidRDefault="009F6A04" w:rsidP="009F6A04">
      <w:pPr>
        <w:spacing w:before="240" w:line="240" w:lineRule="exact"/>
        <w:jc w:val="both"/>
        <w:rPr>
          <w:b/>
          <w:u w:val="single"/>
        </w:rPr>
      </w:pPr>
      <w:r w:rsidRPr="00442B47">
        <w:rPr>
          <w:b/>
          <w:u w:val="single"/>
        </w:rPr>
        <w:t>4. Omrežno stikalo tipa D</w:t>
      </w:r>
    </w:p>
    <w:p w14:paraId="55745F76" w14:textId="77777777" w:rsidR="009F6A04" w:rsidRPr="00442B47" w:rsidRDefault="009F6A04" w:rsidP="009F6A04">
      <w:pPr>
        <w:spacing w:line="240" w:lineRule="exact"/>
        <w:jc w:val="both"/>
      </w:pPr>
    </w:p>
    <w:tbl>
      <w:tblPr>
        <w:tblW w:w="9211" w:type="dxa"/>
        <w:tblInd w:w="-113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05"/>
        <w:gridCol w:w="4606"/>
      </w:tblGrid>
      <w:tr w:rsidR="000A5D81" w:rsidRPr="000A5D81" w14:paraId="014C1B28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2F4D9" w14:textId="77777777" w:rsidR="000A5D81" w:rsidRPr="000A5D81" w:rsidRDefault="000A5D81" w:rsidP="000A5D81">
            <w:pPr>
              <w:widowControl/>
              <w:suppressLineNumbers/>
              <w:suppressAutoHyphens w:val="0"/>
              <w:spacing w:line="240" w:lineRule="exact"/>
              <w:jc w:val="center"/>
              <w:rPr>
                <w:b/>
              </w:rPr>
            </w:pPr>
            <w:r w:rsidRPr="000A5D81">
              <w:rPr>
                <w:b/>
              </w:rPr>
              <w:t>Zahtevane tehnične specifikacije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7EAEC" w14:textId="77777777" w:rsidR="000A5D81" w:rsidRPr="000A5D81" w:rsidRDefault="000A5D81" w:rsidP="000A5D81">
            <w:pPr>
              <w:spacing w:line="240" w:lineRule="exact"/>
              <w:jc w:val="center"/>
              <w:rPr>
                <w:b/>
              </w:rPr>
            </w:pPr>
            <w:r w:rsidRPr="000A5D81">
              <w:rPr>
                <w:b/>
              </w:rPr>
              <w:t>Ponujene tehnične specifikacije</w:t>
            </w:r>
          </w:p>
        </w:tc>
      </w:tr>
      <w:tr w:rsidR="000A5D81" w:rsidRPr="000A5D81" w14:paraId="113058B0" w14:textId="77777777" w:rsidTr="00A034B0">
        <w:trPr>
          <w:trHeight w:val="23"/>
        </w:trPr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FBA8294" w14:textId="77777777" w:rsidR="000A5D81" w:rsidRPr="000A5D81" w:rsidRDefault="000A5D81" w:rsidP="000A5D81">
            <w:pPr>
              <w:widowControl/>
              <w:suppressLineNumbers/>
              <w:suppressAutoHyphens w:val="0"/>
              <w:spacing w:line="240" w:lineRule="exact"/>
              <w:jc w:val="center"/>
              <w:rPr>
                <w:rFonts w:ascii="Verdana" w:eastAsia="Arial Unicode MS" w:hAnsi="Verdana" w:cs="Verdana"/>
                <w:b/>
                <w:bCs/>
                <w:kern w:val="2"/>
              </w:rPr>
            </w:pPr>
            <w:r w:rsidRPr="000A5D81">
              <w:rPr>
                <w:b/>
              </w:rPr>
              <w:t>Omrežno stikalo tipa D</w:t>
            </w:r>
          </w:p>
        </w:tc>
      </w:tr>
      <w:tr w:rsidR="000A5D81" w:rsidRPr="000A5D81" w14:paraId="1606635B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70C9E" w14:textId="77777777" w:rsidR="000A5D81" w:rsidRPr="000A5D81" w:rsidRDefault="000A5D81" w:rsidP="000A5D81">
            <w:pPr>
              <w:spacing w:line="240" w:lineRule="exact"/>
              <w:rPr>
                <w:b/>
              </w:rPr>
            </w:pPr>
            <w:r w:rsidRPr="000A5D81">
              <w:rPr>
                <w:b/>
              </w:rPr>
              <w:t>Proizvajalec in model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BB11D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02738CA5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47EB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>Izvedba ohišja: 1 U v rack izvedbi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BC24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7682D5DB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74812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>Nameščena mora biti pripadajoča najnovejša stabilna programska oprema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A1E0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3D75DADE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31757" w14:textId="77777777" w:rsidR="000A5D81" w:rsidRPr="000A5D81" w:rsidRDefault="000A5D81" w:rsidP="000A5D81">
            <w:pPr>
              <w:spacing w:line="240" w:lineRule="exact"/>
              <w:jc w:val="both"/>
            </w:pPr>
            <w:proofErr w:type="spellStart"/>
            <w:r w:rsidRPr="000A5D81">
              <w:t>Layer</w:t>
            </w:r>
            <w:proofErr w:type="spellEnd"/>
            <w:r w:rsidRPr="000A5D81">
              <w:t xml:space="preserve"> 2 funkcionalnosti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323EB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4FA0574B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A5116" w14:textId="77777777" w:rsidR="000A5D81" w:rsidRPr="000A5D81" w:rsidRDefault="000A5D81" w:rsidP="000A5D81">
            <w:pPr>
              <w:suppressLineNumbers/>
              <w:spacing w:line="240" w:lineRule="exact"/>
              <w:jc w:val="both"/>
            </w:pPr>
            <w:r w:rsidRPr="000A5D81">
              <w:t>Možnost konfiguriranja preko konzolnega vmesnika (serijski vmesnik RS-232 ali USB vmesnik)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59C0C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28D4FC63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1B767" w14:textId="77777777" w:rsidR="000A5D81" w:rsidRPr="000A5D81" w:rsidRDefault="000A5D81" w:rsidP="000A5D81">
            <w:pPr>
              <w:suppressLineNumbers/>
              <w:spacing w:line="240" w:lineRule="exact"/>
              <w:jc w:val="both"/>
            </w:pPr>
            <w:r w:rsidRPr="000A5D81">
              <w:lastRenderedPageBreak/>
              <w:t xml:space="preserve">Vsaj </w:t>
            </w:r>
            <w:r w:rsidRPr="000A5D81">
              <w:rPr>
                <w:color w:val="000000"/>
              </w:rPr>
              <w:t xml:space="preserve">24 bakrenih priključkov 1 </w:t>
            </w:r>
            <w:proofErr w:type="spellStart"/>
            <w:r w:rsidRPr="000A5D81">
              <w:rPr>
                <w:color w:val="000000"/>
              </w:rPr>
              <w:t>Gbps</w:t>
            </w:r>
            <w:proofErr w:type="spellEnd"/>
            <w:r w:rsidRPr="000A5D81">
              <w:rPr>
                <w:color w:val="000000"/>
              </w:rPr>
              <w:t xml:space="preserve"> RJ45 za priklop uporabnikov </w:t>
            </w:r>
            <w:r w:rsidRPr="000A5D81">
              <w:t xml:space="preserve">brez zagotavljanja funkcionalnosti </w:t>
            </w:r>
            <w:proofErr w:type="spellStart"/>
            <w:r w:rsidRPr="000A5D81">
              <w:t>PoE</w:t>
            </w:r>
            <w:proofErr w:type="spellEnd"/>
            <w:r w:rsidRPr="000A5D81">
              <w:t xml:space="preserve"> na priključkih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E7B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3F4689BB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3246E" w14:textId="77777777" w:rsidR="000A5D81" w:rsidRPr="000A5D81" w:rsidRDefault="000A5D81" w:rsidP="000A5D81">
            <w:pPr>
              <w:suppressLineNumbers/>
              <w:spacing w:line="240" w:lineRule="exact"/>
              <w:jc w:val="both"/>
            </w:pPr>
            <w:r w:rsidRPr="000A5D81">
              <w:rPr>
                <w:color w:val="000000"/>
              </w:rPr>
              <w:t xml:space="preserve">Vsaj štiri (4) priključne reže, ki podpirajo 1 </w:t>
            </w:r>
            <w:proofErr w:type="spellStart"/>
            <w:r w:rsidRPr="000A5D81">
              <w:rPr>
                <w:color w:val="000000"/>
              </w:rPr>
              <w:t>Gbps</w:t>
            </w:r>
            <w:proofErr w:type="spellEnd"/>
            <w:r w:rsidRPr="000A5D81">
              <w:rPr>
                <w:color w:val="000000"/>
              </w:rPr>
              <w:t xml:space="preserve"> SFP vtične module (Dobava vtičnih modulov ni predmet naročila.)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947DB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50080FE8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E975D" w14:textId="77777777" w:rsidR="000A5D81" w:rsidRPr="000A5D81" w:rsidRDefault="000A5D81" w:rsidP="000A5D81">
            <w:pPr>
              <w:suppressLineNumbers/>
              <w:spacing w:line="240" w:lineRule="exact"/>
              <w:jc w:val="both"/>
            </w:pPr>
            <w:r w:rsidRPr="000A5D81">
              <w:t>V stikalih morajo delovati tudi SFP, SFP+, SFP28, QSFP+, QSFP28 vtični moduli drugih proizvajalcev, če posamezno vrsto modula stikalo podpira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188C1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7186EC44" w14:textId="77777777" w:rsidTr="00A034B0"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0F2C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>Podpora protokolom IPv4 in IPv6</w:t>
            </w:r>
          </w:p>
        </w:tc>
        <w:tc>
          <w:tcPr>
            <w:tcW w:w="4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F2C4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1C5C5E77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2ED34" w14:textId="045DDAC2" w:rsidR="000A5D81" w:rsidRPr="000A5D81" w:rsidRDefault="000A5D81" w:rsidP="000A5D81">
            <w:pPr>
              <w:widowControl/>
              <w:spacing w:line="240" w:lineRule="auto"/>
              <w:contextualSpacing/>
              <w:jc w:val="both"/>
              <w:rPr>
                <w:lang w:eastAsia="zh-CN"/>
              </w:rPr>
            </w:pPr>
            <w:r w:rsidRPr="000A5D81">
              <w:rPr>
                <w:lang w:eastAsia="zh-CN"/>
              </w:rPr>
              <w:t xml:space="preserve">Hitrost preklapljanja paketov: </w:t>
            </w:r>
            <w:r w:rsidRPr="00442B47">
              <w:rPr>
                <w:lang w:eastAsia="zh-CN"/>
              </w:rPr>
              <w:t xml:space="preserve">vsaj </w:t>
            </w:r>
            <w:r w:rsidR="00442B47" w:rsidRPr="00442B47">
              <w:rPr>
                <w:lang w:eastAsia="zh-CN"/>
              </w:rPr>
              <w:t>56</w:t>
            </w:r>
            <w:r w:rsidRPr="00442B47">
              <w:rPr>
                <w:lang w:eastAsia="zh-CN"/>
              </w:rPr>
              <w:t xml:space="preserve"> </w:t>
            </w:r>
            <w:proofErr w:type="spellStart"/>
            <w:r w:rsidRPr="00442B47">
              <w:rPr>
                <w:lang w:eastAsia="zh-CN"/>
              </w:rPr>
              <w:t>Gbps</w:t>
            </w:r>
            <w:proofErr w:type="spellEnd"/>
            <w:r w:rsidRPr="00442B47">
              <w:rPr>
                <w:lang w:eastAsia="zh-CN"/>
              </w:rPr>
              <w:t>;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2D183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19958AC9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0C6D6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>Skupno število MAC naslovov: vsaj 16.000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8BDC9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7D10C671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9EE6E" w14:textId="48451FDA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 xml:space="preserve">DRAM, </w:t>
            </w:r>
            <w:proofErr w:type="spellStart"/>
            <w:r w:rsidRPr="000A5D81">
              <w:t>Flash</w:t>
            </w:r>
            <w:proofErr w:type="spellEnd"/>
            <w:r w:rsidRPr="000A5D81">
              <w:t>: vsaj 512 MB, v</w:t>
            </w:r>
            <w:r w:rsidR="00F755A5">
              <w:t>saj 256</w:t>
            </w:r>
            <w:r w:rsidRPr="000A5D81">
              <w:t xml:space="preserve"> MB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CA849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114A4708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D9A9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 xml:space="preserve">Število </w:t>
            </w:r>
            <w:proofErr w:type="spellStart"/>
            <w:r w:rsidRPr="000A5D81">
              <w:t>VLANov</w:t>
            </w:r>
            <w:proofErr w:type="spellEnd"/>
            <w:r w:rsidRPr="000A5D81">
              <w:t>: vsaj 4.000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DE92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3BEBD20A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3B606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>MTBF: vsaj 1.000.000 ur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0641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0CBB58EF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5AF16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proofErr w:type="spellStart"/>
            <w:r w:rsidRPr="000A5D81">
              <w:t>Auto</w:t>
            </w:r>
            <w:proofErr w:type="spellEnd"/>
            <w:r w:rsidRPr="000A5D81">
              <w:t>-MDIX na vseh priključkih TP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AB695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4BDEDB04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8465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 xml:space="preserve">Podpora vsaj naslednjim protokolom:  </w:t>
            </w:r>
          </w:p>
          <w:p w14:paraId="2796D9AE" w14:textId="77777777" w:rsidR="000A5D81" w:rsidRPr="000A5D81" w:rsidRDefault="000A5D81" w:rsidP="000A5D81">
            <w:pPr>
              <w:numPr>
                <w:ilvl w:val="0"/>
                <w:numId w:val="42"/>
              </w:numPr>
              <w:contextualSpacing/>
            </w:pPr>
            <w:r w:rsidRPr="000A5D81">
              <w:t xml:space="preserve">802.1Q (VLAN </w:t>
            </w:r>
            <w:proofErr w:type="spellStart"/>
            <w:r w:rsidRPr="000A5D81">
              <w:t>tagging</w:t>
            </w:r>
            <w:proofErr w:type="spellEnd"/>
            <w:r w:rsidRPr="000A5D81">
              <w:t>)</w:t>
            </w:r>
          </w:p>
          <w:p w14:paraId="6129AA85" w14:textId="77777777" w:rsidR="000A5D81" w:rsidRPr="000A5D81" w:rsidRDefault="000A5D81" w:rsidP="000A5D81">
            <w:pPr>
              <w:numPr>
                <w:ilvl w:val="0"/>
                <w:numId w:val="42"/>
              </w:numPr>
              <w:contextualSpacing/>
            </w:pPr>
            <w:r w:rsidRPr="000A5D81">
              <w:t>802.1x (</w:t>
            </w:r>
            <w:proofErr w:type="spellStart"/>
            <w:r w:rsidRPr="000A5D81">
              <w:t>Network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login</w:t>
            </w:r>
            <w:proofErr w:type="spellEnd"/>
            <w:r w:rsidRPr="000A5D81">
              <w:t xml:space="preserve">)  </w:t>
            </w:r>
          </w:p>
          <w:p w14:paraId="167FA701" w14:textId="77777777" w:rsidR="000A5D81" w:rsidRPr="000A5D81" w:rsidRDefault="000A5D81" w:rsidP="000A5D81">
            <w:pPr>
              <w:numPr>
                <w:ilvl w:val="0"/>
                <w:numId w:val="42"/>
              </w:numPr>
              <w:contextualSpacing/>
            </w:pPr>
            <w:r w:rsidRPr="000A5D81">
              <w:t xml:space="preserve">LACP - IEEE 802.3ad (Link </w:t>
            </w:r>
            <w:proofErr w:type="spellStart"/>
            <w:r w:rsidRPr="000A5D81">
              <w:t>Aggregation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Control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Protocol</w:t>
            </w:r>
            <w:proofErr w:type="spellEnd"/>
            <w:r w:rsidRPr="000A5D81">
              <w:t>)</w:t>
            </w:r>
          </w:p>
          <w:p w14:paraId="3A36A06A" w14:textId="77777777" w:rsidR="000A5D81" w:rsidRPr="000A5D81" w:rsidRDefault="000A5D81" w:rsidP="000A5D81">
            <w:pPr>
              <w:numPr>
                <w:ilvl w:val="0"/>
                <w:numId w:val="42"/>
              </w:numPr>
              <w:contextualSpacing/>
            </w:pPr>
            <w:r w:rsidRPr="000A5D81">
              <w:t>802.1D (</w:t>
            </w:r>
            <w:proofErr w:type="spellStart"/>
            <w:r w:rsidRPr="000A5D81">
              <w:t>Spanning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Tree</w:t>
            </w:r>
            <w:proofErr w:type="spellEnd"/>
            <w:r w:rsidRPr="000A5D81">
              <w:t>)</w:t>
            </w:r>
          </w:p>
          <w:p w14:paraId="5CB4CE2F" w14:textId="77777777" w:rsidR="000A5D81" w:rsidRPr="000A5D81" w:rsidRDefault="000A5D81" w:rsidP="000A5D81">
            <w:pPr>
              <w:numPr>
                <w:ilvl w:val="0"/>
                <w:numId w:val="42"/>
              </w:numPr>
              <w:contextualSpacing/>
            </w:pPr>
            <w:r w:rsidRPr="000A5D81">
              <w:t>802.1w (</w:t>
            </w:r>
            <w:proofErr w:type="spellStart"/>
            <w:r w:rsidRPr="000A5D81">
              <w:t>Rapid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Spanning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Tree</w:t>
            </w:r>
            <w:proofErr w:type="spellEnd"/>
            <w:r w:rsidRPr="000A5D81">
              <w:t>)</w:t>
            </w:r>
          </w:p>
          <w:p w14:paraId="1F56CC73" w14:textId="77777777" w:rsidR="000A5D81" w:rsidRPr="000A5D81" w:rsidRDefault="000A5D81" w:rsidP="000A5D81">
            <w:pPr>
              <w:numPr>
                <w:ilvl w:val="0"/>
                <w:numId w:val="42"/>
              </w:numPr>
              <w:contextualSpacing/>
            </w:pPr>
            <w:r w:rsidRPr="000A5D81">
              <w:t xml:space="preserve">802.1s (Multiple </w:t>
            </w:r>
            <w:proofErr w:type="spellStart"/>
            <w:r w:rsidRPr="000A5D81">
              <w:t>Spanning</w:t>
            </w:r>
            <w:proofErr w:type="spellEnd"/>
            <w:r w:rsidRPr="000A5D81">
              <w:t xml:space="preserve"> </w:t>
            </w:r>
            <w:proofErr w:type="spellStart"/>
            <w:r w:rsidRPr="000A5D81">
              <w:t>Tree</w:t>
            </w:r>
            <w:proofErr w:type="spellEnd"/>
            <w:r w:rsidRPr="000A5D81">
              <w:t>)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E166A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346FFFBF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5019E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 xml:space="preserve">Podpora </w:t>
            </w:r>
            <w:proofErr w:type="spellStart"/>
            <w:r w:rsidRPr="000A5D81">
              <w:t>Telnet</w:t>
            </w:r>
            <w:proofErr w:type="spellEnd"/>
            <w:r w:rsidRPr="000A5D81">
              <w:t xml:space="preserve">, SSH v2, TFTP, WEB (http in </w:t>
            </w:r>
            <w:proofErr w:type="spellStart"/>
            <w:r w:rsidRPr="000A5D81">
              <w:t>https</w:t>
            </w:r>
            <w:proofErr w:type="spellEnd"/>
            <w:r w:rsidRPr="000A5D81">
              <w:t>) in SNMP v3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BEA14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678FCE47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30D3D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 xml:space="preserve">Možnost shranjevanja/nalaganja </w:t>
            </w:r>
            <w:proofErr w:type="spellStart"/>
            <w:r w:rsidRPr="000A5D81">
              <w:t>konfiguracijskih</w:t>
            </w:r>
            <w:proofErr w:type="spellEnd"/>
            <w:r w:rsidRPr="000A5D81">
              <w:t xml:space="preserve"> datotek in novih verzij programske opreme s TFTP ali FTP – </w:t>
            </w:r>
            <w:proofErr w:type="spellStart"/>
            <w:r w:rsidRPr="000A5D81">
              <w:t>konfiguracijske</w:t>
            </w:r>
            <w:proofErr w:type="spellEnd"/>
            <w:r w:rsidRPr="000A5D81">
              <w:t xml:space="preserve"> datoteke morajo biti v ASCII obliki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C89C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206F696A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9702F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 xml:space="preserve">Podpora za filtriranje </w:t>
            </w:r>
            <w:proofErr w:type="spellStart"/>
            <w:r w:rsidRPr="000A5D81">
              <w:t>Multicast</w:t>
            </w:r>
            <w:proofErr w:type="spellEnd"/>
            <w:r w:rsidRPr="000A5D81">
              <w:t xml:space="preserve"> prometa – IGMP </w:t>
            </w:r>
            <w:proofErr w:type="spellStart"/>
            <w:r w:rsidRPr="000A5D81">
              <w:t>snooping</w:t>
            </w:r>
            <w:proofErr w:type="spellEnd"/>
            <w:r w:rsidRPr="000A5D81">
              <w:t xml:space="preserve"> v1, v2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16E41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7316ED55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BCB04" w14:textId="77777777" w:rsidR="000A5D81" w:rsidRPr="000A5D81" w:rsidRDefault="000A5D81" w:rsidP="000A5D81">
            <w:pPr>
              <w:widowControl/>
              <w:spacing w:line="240" w:lineRule="auto"/>
              <w:jc w:val="both"/>
            </w:pPr>
            <w:r w:rsidRPr="000A5D81">
              <w:t>Podpora za NTP protokol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84B8B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0A5D81" w:rsidRPr="000A5D81" w14:paraId="24F2CE06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CDEA" w14:textId="77777777" w:rsidR="000A5D81" w:rsidRPr="000A5D81" w:rsidRDefault="000A5D81" w:rsidP="000A5D81">
            <w:pPr>
              <w:spacing w:line="240" w:lineRule="exact"/>
              <w:jc w:val="both"/>
            </w:pPr>
            <w:r w:rsidRPr="000A5D81">
              <w:t xml:space="preserve">Garancija za strojno opremo: vsaj </w:t>
            </w:r>
            <w:r w:rsidRPr="003825A4">
              <w:t>pet (5) let</w:t>
            </w:r>
            <w:r w:rsidRPr="000A5D81">
              <w:t xml:space="preserve"> od dobave opreme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638C" w14:textId="77777777" w:rsidR="000A5D81" w:rsidRPr="000A5D81" w:rsidRDefault="000A5D81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E83A3E" w:rsidRPr="000A5D81" w14:paraId="5E2D5877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2DA85" w14:textId="0CF5BE05" w:rsidR="00E83A3E" w:rsidRPr="000A5D81" w:rsidRDefault="00E83A3E" w:rsidP="000A5D81">
            <w:pPr>
              <w:spacing w:line="240" w:lineRule="exact"/>
              <w:jc w:val="both"/>
            </w:pPr>
            <w:r>
              <w:t xml:space="preserve">Proizvajalec zagotavlja rezervne dele vsaj </w:t>
            </w:r>
            <w:r w:rsidR="00442B47">
              <w:t>pet</w:t>
            </w:r>
            <w:r>
              <w:t xml:space="preserve"> </w:t>
            </w:r>
            <w:r w:rsidRPr="00442B47">
              <w:t>(</w:t>
            </w:r>
            <w:r w:rsidR="00442B47">
              <w:t>5</w:t>
            </w:r>
            <w:r w:rsidRPr="00442B47">
              <w:t>) let</w:t>
            </w:r>
            <w:r>
              <w:t xml:space="preserve"> od dneva dobave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5C82F" w14:textId="77777777" w:rsidR="00E83A3E" w:rsidRPr="000A5D81" w:rsidRDefault="00E83A3E" w:rsidP="000A5D81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</w:tbl>
    <w:p w14:paraId="70F102DE" w14:textId="77777777" w:rsidR="00D77DB0" w:rsidRPr="00442B47" w:rsidRDefault="00D77DB0" w:rsidP="009F6A04">
      <w:pPr>
        <w:spacing w:line="240" w:lineRule="exact"/>
        <w:rPr>
          <w:b/>
          <w:bCs/>
        </w:rPr>
      </w:pPr>
    </w:p>
    <w:p w14:paraId="7316FAC7" w14:textId="77777777" w:rsidR="002436E5" w:rsidRPr="00442B47" w:rsidRDefault="002436E5" w:rsidP="009F6A04">
      <w:pPr>
        <w:spacing w:line="240" w:lineRule="exact"/>
        <w:rPr>
          <w:b/>
          <w:bCs/>
        </w:rPr>
      </w:pPr>
    </w:p>
    <w:p w14:paraId="539F8B8B" w14:textId="77777777" w:rsidR="002436E5" w:rsidRPr="00442B47" w:rsidRDefault="002436E5" w:rsidP="009F6A04">
      <w:pPr>
        <w:spacing w:line="240" w:lineRule="exact"/>
        <w:rPr>
          <w:b/>
          <w:bCs/>
        </w:rPr>
      </w:pPr>
    </w:p>
    <w:p w14:paraId="2AB93907" w14:textId="77777777" w:rsidR="002436E5" w:rsidRPr="00442B47" w:rsidRDefault="002436E5" w:rsidP="009F6A04">
      <w:pPr>
        <w:spacing w:line="240" w:lineRule="exact"/>
        <w:rPr>
          <w:b/>
          <w:bCs/>
        </w:rPr>
      </w:pPr>
    </w:p>
    <w:p w14:paraId="1ECD79BE" w14:textId="77777777" w:rsidR="002436E5" w:rsidRDefault="002436E5" w:rsidP="009F6A04">
      <w:pPr>
        <w:spacing w:line="240" w:lineRule="exact"/>
        <w:rPr>
          <w:b/>
          <w:bCs/>
        </w:rPr>
      </w:pPr>
    </w:p>
    <w:p w14:paraId="38CD4C1D" w14:textId="77777777" w:rsidR="00442B47" w:rsidRPr="00442B47" w:rsidRDefault="00442B47" w:rsidP="009F6A04">
      <w:pPr>
        <w:spacing w:line="240" w:lineRule="exact"/>
        <w:rPr>
          <w:b/>
          <w:bCs/>
        </w:rPr>
      </w:pPr>
    </w:p>
    <w:p w14:paraId="63C3B3A0" w14:textId="1C43072E" w:rsidR="009F6A04" w:rsidRPr="00442B47" w:rsidRDefault="003F3518" w:rsidP="009F6A04">
      <w:pPr>
        <w:spacing w:before="240" w:line="240" w:lineRule="exact"/>
        <w:jc w:val="both"/>
        <w:rPr>
          <w:b/>
          <w:u w:val="single"/>
        </w:rPr>
      </w:pPr>
      <w:r w:rsidRPr="00442B47">
        <w:rPr>
          <w:b/>
          <w:u w:val="single"/>
        </w:rPr>
        <w:lastRenderedPageBreak/>
        <w:t>5</w:t>
      </w:r>
      <w:r w:rsidR="009F6A04" w:rsidRPr="00442B47">
        <w:rPr>
          <w:b/>
          <w:u w:val="single"/>
        </w:rPr>
        <w:t>. Omrežno stikalo tipa E</w:t>
      </w:r>
    </w:p>
    <w:p w14:paraId="65CEE2FB" w14:textId="77777777" w:rsidR="009F6A04" w:rsidRPr="00442B47" w:rsidRDefault="009F6A04" w:rsidP="009F6A04">
      <w:pPr>
        <w:spacing w:line="240" w:lineRule="exact"/>
        <w:jc w:val="both"/>
      </w:pPr>
    </w:p>
    <w:tbl>
      <w:tblPr>
        <w:tblW w:w="9211" w:type="dxa"/>
        <w:tblInd w:w="-113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05"/>
        <w:gridCol w:w="4606"/>
      </w:tblGrid>
      <w:tr w:rsidR="003F3518" w:rsidRPr="003F3518" w14:paraId="02B8224B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1E6B4" w14:textId="77777777" w:rsidR="003F3518" w:rsidRPr="003F3518" w:rsidRDefault="003F3518" w:rsidP="003F3518">
            <w:pPr>
              <w:widowControl/>
              <w:suppressLineNumbers/>
              <w:suppressAutoHyphens w:val="0"/>
              <w:spacing w:line="240" w:lineRule="exact"/>
              <w:jc w:val="center"/>
              <w:rPr>
                <w:b/>
              </w:rPr>
            </w:pPr>
            <w:r w:rsidRPr="003F3518">
              <w:rPr>
                <w:b/>
              </w:rPr>
              <w:t>Zahtevane tehnične specifikacije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5792" w14:textId="77777777" w:rsidR="003F3518" w:rsidRPr="003F3518" w:rsidRDefault="003F3518" w:rsidP="003F3518">
            <w:pPr>
              <w:spacing w:line="240" w:lineRule="exact"/>
              <w:jc w:val="center"/>
              <w:rPr>
                <w:b/>
              </w:rPr>
            </w:pPr>
            <w:r w:rsidRPr="003F3518">
              <w:rPr>
                <w:b/>
              </w:rPr>
              <w:t>Ponujene tehnične specifikacije</w:t>
            </w:r>
          </w:p>
        </w:tc>
      </w:tr>
      <w:tr w:rsidR="003F3518" w:rsidRPr="003F3518" w14:paraId="73764DD0" w14:textId="77777777" w:rsidTr="00A034B0">
        <w:trPr>
          <w:trHeight w:val="23"/>
        </w:trPr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D085373" w14:textId="77777777" w:rsidR="003F3518" w:rsidRPr="003F3518" w:rsidRDefault="003F3518" w:rsidP="003F3518">
            <w:pPr>
              <w:widowControl/>
              <w:suppressLineNumbers/>
              <w:suppressAutoHyphens w:val="0"/>
              <w:spacing w:line="240" w:lineRule="exact"/>
              <w:jc w:val="center"/>
              <w:rPr>
                <w:rFonts w:ascii="Verdana" w:eastAsia="Arial Unicode MS" w:hAnsi="Verdana" w:cs="Verdana"/>
                <w:b/>
                <w:bCs/>
                <w:kern w:val="2"/>
              </w:rPr>
            </w:pPr>
            <w:r w:rsidRPr="003F3518">
              <w:rPr>
                <w:b/>
              </w:rPr>
              <w:t>Omrežno stikalo tipa E</w:t>
            </w:r>
          </w:p>
        </w:tc>
      </w:tr>
      <w:tr w:rsidR="003F3518" w:rsidRPr="003F3518" w14:paraId="7F92D278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4146F" w14:textId="77777777" w:rsidR="003F3518" w:rsidRPr="003F3518" w:rsidRDefault="003F3518" w:rsidP="003F3518">
            <w:pPr>
              <w:spacing w:line="240" w:lineRule="exact"/>
              <w:rPr>
                <w:b/>
              </w:rPr>
            </w:pPr>
            <w:r w:rsidRPr="003F3518">
              <w:rPr>
                <w:b/>
              </w:rPr>
              <w:t>Proizvajalec in model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A124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3E48AC18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1311E" w14:textId="77777777" w:rsidR="003F3518" w:rsidRPr="003F3518" w:rsidRDefault="003F3518" w:rsidP="003F3518">
            <w:pPr>
              <w:spacing w:line="240" w:lineRule="exact"/>
              <w:jc w:val="both"/>
            </w:pPr>
            <w:r w:rsidRPr="003F3518">
              <w:t>Izvedba ohišja: 1 U v rack izvedbi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6188D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7CF4180D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EEA84" w14:textId="77777777" w:rsidR="003F3518" w:rsidRPr="003F3518" w:rsidRDefault="003F3518" w:rsidP="003F3518">
            <w:pPr>
              <w:spacing w:line="240" w:lineRule="exact"/>
              <w:jc w:val="both"/>
            </w:pPr>
            <w:r w:rsidRPr="003F3518">
              <w:t>Nameščena mora biti pripadajoča najnovejša stabilna programska oprema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7C9B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6335762F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B172" w14:textId="77777777" w:rsidR="003F3518" w:rsidRPr="003F3518" w:rsidRDefault="003F3518" w:rsidP="003F3518">
            <w:pPr>
              <w:spacing w:line="240" w:lineRule="exact"/>
              <w:jc w:val="both"/>
            </w:pPr>
            <w:proofErr w:type="spellStart"/>
            <w:r w:rsidRPr="003F3518">
              <w:t>Layer</w:t>
            </w:r>
            <w:proofErr w:type="spellEnd"/>
            <w:r w:rsidRPr="003F3518">
              <w:t xml:space="preserve"> 2 funkcionalnosti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2CAB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5607AA03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CFA7" w14:textId="77777777" w:rsidR="003F3518" w:rsidRPr="003F3518" w:rsidRDefault="003F3518" w:rsidP="003F3518">
            <w:pPr>
              <w:suppressLineNumbers/>
              <w:spacing w:line="240" w:lineRule="exact"/>
              <w:jc w:val="both"/>
            </w:pPr>
            <w:r w:rsidRPr="003F3518">
              <w:t>Možnost konfiguriranja preko konzolnega vmesnika (serijski vmesnik RS-232 ali USB vmesnik)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06B2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0DEFADD0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21CA3" w14:textId="77777777" w:rsidR="003F3518" w:rsidRPr="003F3518" w:rsidRDefault="003F3518" w:rsidP="003F3518">
            <w:pPr>
              <w:suppressLineNumbers/>
              <w:spacing w:line="240" w:lineRule="exact"/>
              <w:jc w:val="both"/>
            </w:pPr>
            <w:r w:rsidRPr="003F3518">
              <w:t xml:space="preserve">Vsaj </w:t>
            </w:r>
            <w:r w:rsidRPr="003F3518">
              <w:rPr>
                <w:color w:val="000000"/>
              </w:rPr>
              <w:t xml:space="preserve">24 bakrenih priključkov 1 </w:t>
            </w:r>
            <w:proofErr w:type="spellStart"/>
            <w:r w:rsidRPr="003F3518">
              <w:rPr>
                <w:color w:val="000000"/>
              </w:rPr>
              <w:t>Gbps</w:t>
            </w:r>
            <w:proofErr w:type="spellEnd"/>
            <w:r w:rsidRPr="003F3518">
              <w:rPr>
                <w:color w:val="000000"/>
              </w:rPr>
              <w:t xml:space="preserve"> RJ45 za priklop uporabnikov </w:t>
            </w:r>
            <w:r w:rsidRPr="003F3518">
              <w:t xml:space="preserve">brez zagotavljanja funkcionalnosti </w:t>
            </w:r>
            <w:proofErr w:type="spellStart"/>
            <w:r w:rsidRPr="003F3518">
              <w:t>PoE</w:t>
            </w:r>
            <w:proofErr w:type="spellEnd"/>
            <w:r w:rsidRPr="003F3518">
              <w:t xml:space="preserve"> na priključkih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19A77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0A7B1D51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BAB4D" w14:textId="77777777" w:rsidR="003F3518" w:rsidRPr="003F3518" w:rsidRDefault="003F3518" w:rsidP="003F3518">
            <w:pPr>
              <w:suppressLineNumbers/>
              <w:spacing w:line="240" w:lineRule="exact"/>
              <w:jc w:val="both"/>
            </w:pPr>
            <w:r w:rsidRPr="003F3518">
              <w:rPr>
                <w:color w:val="000000"/>
              </w:rPr>
              <w:t xml:space="preserve">Vsaj štiri (4) priključne reže, ki podpirajo 10 </w:t>
            </w:r>
            <w:proofErr w:type="spellStart"/>
            <w:r w:rsidRPr="003F3518">
              <w:rPr>
                <w:color w:val="000000"/>
              </w:rPr>
              <w:t>Gbps</w:t>
            </w:r>
            <w:proofErr w:type="spellEnd"/>
            <w:r w:rsidRPr="003F3518">
              <w:rPr>
                <w:color w:val="000000"/>
              </w:rPr>
              <w:t xml:space="preserve"> SFP+ vtične module (Dobava vtičnih modulov ni predmet naročila.)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7F4A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33E6AA0F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06167" w14:textId="77777777" w:rsidR="003F3518" w:rsidRPr="003F3518" w:rsidRDefault="003F3518" w:rsidP="003F3518">
            <w:pPr>
              <w:suppressLineNumbers/>
              <w:spacing w:line="240" w:lineRule="exact"/>
              <w:jc w:val="both"/>
            </w:pPr>
            <w:r w:rsidRPr="003F3518">
              <w:t>V stikalih morajo delovati tudi SFP, SFP+, SFP28, QSFP+, QSFP28 vtični moduli drugih proizvajalcev, če posamezno vrsto modula stikalo podpira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57000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2FC19BFD" w14:textId="77777777" w:rsidTr="00A034B0"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6D72B" w14:textId="77777777" w:rsidR="003F3518" w:rsidRPr="003F3518" w:rsidRDefault="003F3518" w:rsidP="003F3518">
            <w:pPr>
              <w:spacing w:line="240" w:lineRule="exact"/>
              <w:jc w:val="both"/>
            </w:pPr>
            <w:r w:rsidRPr="003F3518">
              <w:t>Podpora protokolom IPv4 in IPv6</w:t>
            </w:r>
          </w:p>
        </w:tc>
        <w:tc>
          <w:tcPr>
            <w:tcW w:w="4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95EAC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3AE2F0A9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A18E5" w14:textId="77777777" w:rsidR="003F3518" w:rsidRPr="003F3518" w:rsidRDefault="003F3518" w:rsidP="003F3518">
            <w:pPr>
              <w:widowControl/>
              <w:spacing w:line="240" w:lineRule="auto"/>
              <w:contextualSpacing/>
              <w:jc w:val="both"/>
              <w:rPr>
                <w:lang w:eastAsia="zh-CN"/>
              </w:rPr>
            </w:pPr>
            <w:r w:rsidRPr="003F3518">
              <w:rPr>
                <w:lang w:eastAsia="zh-CN"/>
              </w:rPr>
              <w:t xml:space="preserve">Hitrost preklapljanja paketov: vsaj 128 </w:t>
            </w:r>
            <w:proofErr w:type="spellStart"/>
            <w:r w:rsidRPr="003F3518">
              <w:rPr>
                <w:lang w:eastAsia="zh-CN"/>
              </w:rPr>
              <w:t>Gbps</w:t>
            </w:r>
            <w:proofErr w:type="spellEnd"/>
            <w:r w:rsidRPr="003F3518">
              <w:rPr>
                <w:lang w:eastAsia="zh-CN"/>
              </w:rPr>
              <w:t>;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9D6D2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4F35BF15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749FA" w14:textId="77777777" w:rsidR="003F3518" w:rsidRPr="003F3518" w:rsidRDefault="003F3518" w:rsidP="003F3518">
            <w:pPr>
              <w:spacing w:line="240" w:lineRule="exact"/>
              <w:jc w:val="both"/>
            </w:pPr>
            <w:r w:rsidRPr="003F3518">
              <w:t>Skupno število MAC naslovov: vsaj 16.000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DD9B4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28342A99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069A9" w14:textId="62F069DF" w:rsidR="003F3518" w:rsidRPr="003F3518" w:rsidRDefault="003F3518" w:rsidP="003F3518">
            <w:pPr>
              <w:spacing w:line="240" w:lineRule="exact"/>
              <w:jc w:val="both"/>
            </w:pPr>
            <w:r w:rsidRPr="003F3518">
              <w:t xml:space="preserve">DRAM, </w:t>
            </w:r>
            <w:proofErr w:type="spellStart"/>
            <w:r w:rsidRPr="003F3518">
              <w:t>Flash</w:t>
            </w:r>
            <w:proofErr w:type="spellEnd"/>
            <w:r w:rsidRPr="003F3518">
              <w:t>: vsaj 512 MB, vsaj</w:t>
            </w:r>
            <w:r w:rsidR="00C11BC4">
              <w:t xml:space="preserve"> 256</w:t>
            </w:r>
            <w:r w:rsidRPr="003F3518">
              <w:t xml:space="preserve"> MB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25ADA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0F205532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2FB68" w14:textId="77777777" w:rsidR="003F3518" w:rsidRPr="003F3518" w:rsidRDefault="003F3518" w:rsidP="003F3518">
            <w:pPr>
              <w:spacing w:line="240" w:lineRule="exact"/>
              <w:jc w:val="both"/>
            </w:pPr>
            <w:r w:rsidRPr="003F3518">
              <w:t xml:space="preserve">Število </w:t>
            </w:r>
            <w:proofErr w:type="spellStart"/>
            <w:r w:rsidRPr="003F3518">
              <w:t>VLANov</w:t>
            </w:r>
            <w:proofErr w:type="spellEnd"/>
            <w:r w:rsidRPr="003F3518">
              <w:t>: vsaj 4.000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3BE17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7D286EAF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14A9" w14:textId="77777777" w:rsidR="003F3518" w:rsidRPr="003F3518" w:rsidRDefault="003F3518" w:rsidP="003F3518">
            <w:pPr>
              <w:widowControl/>
              <w:spacing w:line="240" w:lineRule="auto"/>
              <w:jc w:val="both"/>
            </w:pPr>
            <w:r w:rsidRPr="003F3518">
              <w:t>MTBF: vsaj 1.000.000 ur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28BC3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2FFE952E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2E48" w14:textId="77777777" w:rsidR="003F3518" w:rsidRPr="003F3518" w:rsidRDefault="003F3518" w:rsidP="003F3518">
            <w:pPr>
              <w:widowControl/>
              <w:spacing w:line="240" w:lineRule="auto"/>
              <w:jc w:val="both"/>
            </w:pPr>
            <w:proofErr w:type="spellStart"/>
            <w:r w:rsidRPr="003F3518">
              <w:t>Auto</w:t>
            </w:r>
            <w:proofErr w:type="spellEnd"/>
            <w:r w:rsidRPr="003F3518">
              <w:t>-MDIX na vseh priključkih TP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B399F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5F43DA5E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DC879" w14:textId="77777777" w:rsidR="003F3518" w:rsidRPr="003F3518" w:rsidRDefault="003F3518" w:rsidP="003F3518">
            <w:pPr>
              <w:widowControl/>
              <w:spacing w:line="240" w:lineRule="auto"/>
              <w:jc w:val="both"/>
            </w:pPr>
            <w:r w:rsidRPr="003F3518">
              <w:t xml:space="preserve">Podpora vsaj naslednjim protokolom:  </w:t>
            </w:r>
          </w:p>
          <w:p w14:paraId="29F09DBB" w14:textId="77777777" w:rsidR="003F3518" w:rsidRPr="003F3518" w:rsidRDefault="003F3518" w:rsidP="003F3518">
            <w:pPr>
              <w:numPr>
                <w:ilvl w:val="0"/>
                <w:numId w:val="42"/>
              </w:numPr>
              <w:contextualSpacing/>
            </w:pPr>
            <w:r w:rsidRPr="003F3518">
              <w:t xml:space="preserve">802.1Q (VLAN </w:t>
            </w:r>
            <w:proofErr w:type="spellStart"/>
            <w:r w:rsidRPr="003F3518">
              <w:t>tagging</w:t>
            </w:r>
            <w:proofErr w:type="spellEnd"/>
            <w:r w:rsidRPr="003F3518">
              <w:t>)</w:t>
            </w:r>
          </w:p>
          <w:p w14:paraId="0EDFC543" w14:textId="77777777" w:rsidR="003F3518" w:rsidRPr="003F3518" w:rsidRDefault="003F3518" w:rsidP="003F3518">
            <w:pPr>
              <w:numPr>
                <w:ilvl w:val="0"/>
                <w:numId w:val="42"/>
              </w:numPr>
              <w:contextualSpacing/>
            </w:pPr>
            <w:r w:rsidRPr="003F3518">
              <w:t>802.1x (</w:t>
            </w:r>
            <w:proofErr w:type="spellStart"/>
            <w:r w:rsidRPr="003F3518">
              <w:t>Network</w:t>
            </w:r>
            <w:proofErr w:type="spellEnd"/>
            <w:r w:rsidRPr="003F3518">
              <w:t xml:space="preserve"> </w:t>
            </w:r>
            <w:proofErr w:type="spellStart"/>
            <w:r w:rsidRPr="003F3518">
              <w:t>login</w:t>
            </w:r>
            <w:proofErr w:type="spellEnd"/>
            <w:r w:rsidRPr="003F3518">
              <w:t xml:space="preserve">)  </w:t>
            </w:r>
          </w:p>
          <w:p w14:paraId="399F42E7" w14:textId="77777777" w:rsidR="003F3518" w:rsidRPr="003F3518" w:rsidRDefault="003F3518" w:rsidP="003F3518">
            <w:pPr>
              <w:numPr>
                <w:ilvl w:val="0"/>
                <w:numId w:val="42"/>
              </w:numPr>
              <w:contextualSpacing/>
            </w:pPr>
            <w:r w:rsidRPr="003F3518">
              <w:t xml:space="preserve">LACP - IEEE 802.3ad (Link </w:t>
            </w:r>
            <w:proofErr w:type="spellStart"/>
            <w:r w:rsidRPr="003F3518">
              <w:t>Aggregation</w:t>
            </w:r>
            <w:proofErr w:type="spellEnd"/>
            <w:r w:rsidRPr="003F3518">
              <w:t xml:space="preserve"> </w:t>
            </w:r>
            <w:proofErr w:type="spellStart"/>
            <w:r w:rsidRPr="003F3518">
              <w:t>Control</w:t>
            </w:r>
            <w:proofErr w:type="spellEnd"/>
            <w:r w:rsidRPr="003F3518">
              <w:t xml:space="preserve"> </w:t>
            </w:r>
            <w:proofErr w:type="spellStart"/>
            <w:r w:rsidRPr="003F3518">
              <w:t>Protocol</w:t>
            </w:r>
            <w:proofErr w:type="spellEnd"/>
            <w:r w:rsidRPr="003F3518">
              <w:t>)</w:t>
            </w:r>
          </w:p>
          <w:p w14:paraId="2DD66E29" w14:textId="77777777" w:rsidR="003F3518" w:rsidRPr="003F3518" w:rsidRDefault="003F3518" w:rsidP="003F3518">
            <w:pPr>
              <w:numPr>
                <w:ilvl w:val="0"/>
                <w:numId w:val="42"/>
              </w:numPr>
              <w:contextualSpacing/>
            </w:pPr>
            <w:r w:rsidRPr="003F3518">
              <w:t>802.1D (</w:t>
            </w:r>
            <w:proofErr w:type="spellStart"/>
            <w:r w:rsidRPr="003F3518">
              <w:t>Spanning</w:t>
            </w:r>
            <w:proofErr w:type="spellEnd"/>
            <w:r w:rsidRPr="003F3518">
              <w:t xml:space="preserve"> </w:t>
            </w:r>
            <w:proofErr w:type="spellStart"/>
            <w:r w:rsidRPr="003F3518">
              <w:t>Tree</w:t>
            </w:r>
            <w:proofErr w:type="spellEnd"/>
            <w:r w:rsidRPr="003F3518">
              <w:t>)</w:t>
            </w:r>
          </w:p>
          <w:p w14:paraId="164CF75C" w14:textId="77777777" w:rsidR="003F3518" w:rsidRPr="003F3518" w:rsidRDefault="003F3518" w:rsidP="003F3518">
            <w:pPr>
              <w:numPr>
                <w:ilvl w:val="0"/>
                <w:numId w:val="42"/>
              </w:numPr>
              <w:contextualSpacing/>
            </w:pPr>
            <w:r w:rsidRPr="003F3518">
              <w:t>802.1w (</w:t>
            </w:r>
            <w:proofErr w:type="spellStart"/>
            <w:r w:rsidRPr="003F3518">
              <w:t>Rapid</w:t>
            </w:r>
            <w:proofErr w:type="spellEnd"/>
            <w:r w:rsidRPr="003F3518">
              <w:t xml:space="preserve"> </w:t>
            </w:r>
            <w:proofErr w:type="spellStart"/>
            <w:r w:rsidRPr="003F3518">
              <w:t>Spanning</w:t>
            </w:r>
            <w:proofErr w:type="spellEnd"/>
            <w:r w:rsidRPr="003F3518">
              <w:t xml:space="preserve"> </w:t>
            </w:r>
            <w:proofErr w:type="spellStart"/>
            <w:r w:rsidRPr="003F3518">
              <w:t>Tree</w:t>
            </w:r>
            <w:proofErr w:type="spellEnd"/>
            <w:r w:rsidRPr="003F3518">
              <w:t>)</w:t>
            </w:r>
          </w:p>
          <w:p w14:paraId="21BA3D72" w14:textId="77777777" w:rsidR="003F3518" w:rsidRPr="003F3518" w:rsidRDefault="003F3518" w:rsidP="003F3518">
            <w:pPr>
              <w:numPr>
                <w:ilvl w:val="0"/>
                <w:numId w:val="42"/>
              </w:numPr>
              <w:contextualSpacing/>
            </w:pPr>
            <w:r w:rsidRPr="003F3518">
              <w:t xml:space="preserve">802.1s (Multiple </w:t>
            </w:r>
            <w:proofErr w:type="spellStart"/>
            <w:r w:rsidRPr="003F3518">
              <w:t>Spanning</w:t>
            </w:r>
            <w:proofErr w:type="spellEnd"/>
            <w:r w:rsidRPr="003F3518">
              <w:t xml:space="preserve"> </w:t>
            </w:r>
            <w:proofErr w:type="spellStart"/>
            <w:r w:rsidRPr="003F3518">
              <w:t>Tree</w:t>
            </w:r>
            <w:proofErr w:type="spellEnd"/>
            <w:r w:rsidRPr="003F3518">
              <w:t>)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3FAA9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2B69C03A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D3219" w14:textId="77777777" w:rsidR="003F3518" w:rsidRPr="003F3518" w:rsidRDefault="003F3518" w:rsidP="003F3518">
            <w:pPr>
              <w:widowControl/>
              <w:spacing w:line="240" w:lineRule="auto"/>
              <w:jc w:val="both"/>
            </w:pPr>
            <w:r w:rsidRPr="003F3518">
              <w:t xml:space="preserve">Podpora </w:t>
            </w:r>
            <w:proofErr w:type="spellStart"/>
            <w:r w:rsidRPr="003F3518">
              <w:t>Telnet</w:t>
            </w:r>
            <w:proofErr w:type="spellEnd"/>
            <w:r w:rsidRPr="003F3518">
              <w:t xml:space="preserve">, SSH v2, TFTP, WEB (http in </w:t>
            </w:r>
            <w:proofErr w:type="spellStart"/>
            <w:r w:rsidRPr="003F3518">
              <w:t>https</w:t>
            </w:r>
            <w:proofErr w:type="spellEnd"/>
            <w:r w:rsidRPr="003F3518">
              <w:t>) in SNMP v3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7C83F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0F4E4909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326A" w14:textId="77777777" w:rsidR="003F3518" w:rsidRPr="003F3518" w:rsidRDefault="003F3518" w:rsidP="003F3518">
            <w:pPr>
              <w:widowControl/>
              <w:spacing w:line="240" w:lineRule="auto"/>
              <w:jc w:val="both"/>
            </w:pPr>
            <w:r w:rsidRPr="003F3518">
              <w:t xml:space="preserve">Možnost shranjevanja/nalaganja </w:t>
            </w:r>
            <w:proofErr w:type="spellStart"/>
            <w:r w:rsidRPr="003F3518">
              <w:t>konfiguracijskih</w:t>
            </w:r>
            <w:proofErr w:type="spellEnd"/>
            <w:r w:rsidRPr="003F3518">
              <w:t xml:space="preserve"> datotek in novih verzij programske opreme s TFTP </w:t>
            </w:r>
            <w:r w:rsidRPr="003F3518">
              <w:lastRenderedPageBreak/>
              <w:t xml:space="preserve">ali FTP – </w:t>
            </w:r>
            <w:proofErr w:type="spellStart"/>
            <w:r w:rsidRPr="003F3518">
              <w:t>konfiguracijske</w:t>
            </w:r>
            <w:proofErr w:type="spellEnd"/>
            <w:r w:rsidRPr="003F3518">
              <w:t xml:space="preserve"> datoteke morajo biti v ASCII obliki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B63F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7ABC1176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48FF2" w14:textId="77777777" w:rsidR="003F3518" w:rsidRPr="003F3518" w:rsidRDefault="003F3518" w:rsidP="003F3518">
            <w:pPr>
              <w:widowControl/>
              <w:spacing w:line="240" w:lineRule="auto"/>
              <w:jc w:val="both"/>
            </w:pPr>
            <w:r w:rsidRPr="003F3518">
              <w:t xml:space="preserve">Podpora za filtriranje </w:t>
            </w:r>
            <w:proofErr w:type="spellStart"/>
            <w:r w:rsidRPr="003F3518">
              <w:t>Multicast</w:t>
            </w:r>
            <w:proofErr w:type="spellEnd"/>
            <w:r w:rsidRPr="003F3518">
              <w:t xml:space="preserve"> prometa – IGMP </w:t>
            </w:r>
            <w:proofErr w:type="spellStart"/>
            <w:r w:rsidRPr="003F3518">
              <w:t>snooping</w:t>
            </w:r>
            <w:proofErr w:type="spellEnd"/>
            <w:r w:rsidRPr="003F3518">
              <w:t xml:space="preserve"> v1, v2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32129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20EAE114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6C777" w14:textId="77777777" w:rsidR="003F3518" w:rsidRPr="003F3518" w:rsidRDefault="003F3518" w:rsidP="003F3518">
            <w:pPr>
              <w:widowControl/>
              <w:spacing w:line="240" w:lineRule="auto"/>
              <w:jc w:val="both"/>
            </w:pPr>
            <w:r w:rsidRPr="003F3518">
              <w:t>Podpora za NTP protokol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EF3C6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6AE50A65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97030" w14:textId="77777777" w:rsidR="003F3518" w:rsidRPr="003F3518" w:rsidRDefault="003F3518" w:rsidP="003F3518">
            <w:pPr>
              <w:spacing w:line="240" w:lineRule="exact"/>
              <w:jc w:val="both"/>
            </w:pPr>
            <w:r w:rsidRPr="003F3518">
              <w:t>Garancija za strojno opremo: vsaj pet (5) let od dobave opreme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1DCEB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E83A3E" w:rsidRPr="00442B47" w14:paraId="724E24D3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C92C" w14:textId="4A39846F" w:rsidR="00E83A3E" w:rsidRPr="00442B47" w:rsidRDefault="00E83A3E" w:rsidP="003F3518">
            <w:pPr>
              <w:spacing w:line="240" w:lineRule="exact"/>
              <w:jc w:val="both"/>
            </w:pPr>
            <w:r w:rsidRPr="00442B47">
              <w:t xml:space="preserve">Proizvajalec zagotavlja rezervne dele vsaj </w:t>
            </w:r>
            <w:r w:rsidR="00442B47" w:rsidRPr="00442B47">
              <w:t>pet</w:t>
            </w:r>
            <w:r w:rsidRPr="00442B47">
              <w:t xml:space="preserve"> (</w:t>
            </w:r>
            <w:r w:rsidR="00442B47">
              <w:t>5</w:t>
            </w:r>
            <w:r w:rsidRPr="00442B47">
              <w:t xml:space="preserve">) </w:t>
            </w:r>
            <w:r w:rsidRPr="00442B47">
              <w:t>let od dneva dobave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69C9" w14:textId="77777777" w:rsidR="00E83A3E" w:rsidRPr="00442B47" w:rsidRDefault="00E83A3E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</w:tbl>
    <w:p w14:paraId="1EB9400A" w14:textId="77777777" w:rsidR="00D77DB0" w:rsidRPr="00442B47" w:rsidRDefault="00D77DB0" w:rsidP="009F6A04">
      <w:pPr>
        <w:spacing w:line="240" w:lineRule="exact"/>
        <w:rPr>
          <w:b/>
          <w:bCs/>
        </w:rPr>
      </w:pPr>
    </w:p>
    <w:p w14:paraId="32814AE5" w14:textId="20E57C01" w:rsidR="009F6A04" w:rsidRPr="00442B47" w:rsidRDefault="009F6A04" w:rsidP="009F6A04">
      <w:pPr>
        <w:spacing w:before="240" w:line="240" w:lineRule="exact"/>
        <w:jc w:val="both"/>
        <w:rPr>
          <w:b/>
          <w:u w:val="single"/>
        </w:rPr>
      </w:pPr>
      <w:r w:rsidRPr="00442B47">
        <w:rPr>
          <w:b/>
          <w:u w:val="single"/>
        </w:rPr>
        <w:t>6. Omrežno stikalo tipa F</w:t>
      </w:r>
    </w:p>
    <w:p w14:paraId="2522FC8C" w14:textId="77777777" w:rsidR="009F6A04" w:rsidRPr="00442B47" w:rsidRDefault="009F6A04" w:rsidP="009F6A04">
      <w:pPr>
        <w:spacing w:line="240" w:lineRule="exact"/>
        <w:jc w:val="both"/>
      </w:pPr>
    </w:p>
    <w:tbl>
      <w:tblPr>
        <w:tblW w:w="9211" w:type="dxa"/>
        <w:tblInd w:w="-113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05"/>
        <w:gridCol w:w="4606"/>
      </w:tblGrid>
      <w:tr w:rsidR="003F3518" w:rsidRPr="003F3518" w14:paraId="303944D1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73F20" w14:textId="77777777" w:rsidR="003F3518" w:rsidRPr="003F3518" w:rsidRDefault="003F3518" w:rsidP="003F3518">
            <w:pPr>
              <w:widowControl/>
              <w:suppressLineNumbers/>
              <w:suppressAutoHyphens w:val="0"/>
              <w:spacing w:line="240" w:lineRule="exact"/>
              <w:jc w:val="center"/>
              <w:rPr>
                <w:b/>
              </w:rPr>
            </w:pPr>
            <w:r w:rsidRPr="003F3518">
              <w:rPr>
                <w:b/>
              </w:rPr>
              <w:t>Zahtevane tehnične specifikacije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D8E4F" w14:textId="77777777" w:rsidR="003F3518" w:rsidRPr="003F3518" w:rsidRDefault="003F3518" w:rsidP="003F3518">
            <w:pPr>
              <w:spacing w:line="240" w:lineRule="exact"/>
              <w:jc w:val="center"/>
              <w:rPr>
                <w:b/>
              </w:rPr>
            </w:pPr>
            <w:r w:rsidRPr="003F3518">
              <w:rPr>
                <w:b/>
              </w:rPr>
              <w:t>Ponujene tehnične specifikacije</w:t>
            </w:r>
          </w:p>
        </w:tc>
      </w:tr>
      <w:tr w:rsidR="003F3518" w:rsidRPr="003F3518" w14:paraId="66834DBD" w14:textId="77777777" w:rsidTr="00A034B0">
        <w:trPr>
          <w:trHeight w:val="23"/>
        </w:trPr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2011D0C8" w14:textId="77777777" w:rsidR="003F3518" w:rsidRPr="003F3518" w:rsidRDefault="003F3518" w:rsidP="003F3518">
            <w:pPr>
              <w:widowControl/>
              <w:suppressLineNumbers/>
              <w:suppressAutoHyphens w:val="0"/>
              <w:spacing w:line="240" w:lineRule="exact"/>
              <w:jc w:val="center"/>
              <w:rPr>
                <w:rFonts w:ascii="Verdana" w:eastAsia="Arial Unicode MS" w:hAnsi="Verdana" w:cs="Verdana"/>
                <w:b/>
                <w:bCs/>
                <w:kern w:val="2"/>
              </w:rPr>
            </w:pPr>
            <w:r w:rsidRPr="003F3518">
              <w:rPr>
                <w:b/>
              </w:rPr>
              <w:t>Omrežno stikalo tipa F</w:t>
            </w:r>
          </w:p>
        </w:tc>
      </w:tr>
      <w:tr w:rsidR="003F3518" w:rsidRPr="003F3518" w14:paraId="0CCB97EB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A37A1" w14:textId="77777777" w:rsidR="003F3518" w:rsidRPr="003F3518" w:rsidRDefault="003F3518" w:rsidP="003F3518">
            <w:pPr>
              <w:spacing w:line="240" w:lineRule="exact"/>
              <w:rPr>
                <w:b/>
              </w:rPr>
            </w:pPr>
            <w:r w:rsidRPr="003F3518">
              <w:rPr>
                <w:b/>
              </w:rPr>
              <w:t>Proizvajalec in model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511DF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0F7C55E8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FC83E" w14:textId="77777777" w:rsidR="003F3518" w:rsidRPr="003F3518" w:rsidRDefault="003F3518" w:rsidP="003F3518">
            <w:pPr>
              <w:spacing w:line="240" w:lineRule="exact"/>
              <w:jc w:val="both"/>
            </w:pPr>
            <w:r w:rsidRPr="003F3518">
              <w:t>Izvedba ohišja: 1 U v rack izvedbi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E35E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22A07850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86712" w14:textId="77777777" w:rsidR="003F3518" w:rsidRPr="003F3518" w:rsidRDefault="003F3518" w:rsidP="003F3518">
            <w:pPr>
              <w:spacing w:line="240" w:lineRule="exact"/>
              <w:jc w:val="both"/>
            </w:pPr>
            <w:r w:rsidRPr="003F3518">
              <w:t>Nameščena mora biti pripadajoča najnovejša stabilna programska oprema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6E372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419C83BD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45E1F" w14:textId="77777777" w:rsidR="003F3518" w:rsidRPr="003F3518" w:rsidRDefault="003F3518" w:rsidP="003F3518">
            <w:pPr>
              <w:spacing w:line="240" w:lineRule="exact"/>
              <w:jc w:val="both"/>
            </w:pPr>
            <w:proofErr w:type="spellStart"/>
            <w:r w:rsidRPr="003F3518">
              <w:t>Layer</w:t>
            </w:r>
            <w:proofErr w:type="spellEnd"/>
            <w:r w:rsidRPr="003F3518">
              <w:t xml:space="preserve"> 2 funkcionalnosti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828F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12F50318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6BC28" w14:textId="77777777" w:rsidR="003F3518" w:rsidRPr="003F3518" w:rsidRDefault="003F3518" w:rsidP="003F3518">
            <w:pPr>
              <w:suppressLineNumbers/>
              <w:spacing w:line="240" w:lineRule="exact"/>
              <w:jc w:val="both"/>
            </w:pPr>
            <w:r w:rsidRPr="003F3518">
              <w:t>Možnost konfiguriranja preko konzolnega vmesnika (serijski vmesnik RS-232 ali USB vmesnik)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D23D8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68BB55AC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4593A" w14:textId="77777777" w:rsidR="003F3518" w:rsidRPr="003F3518" w:rsidRDefault="003F3518" w:rsidP="003F3518">
            <w:pPr>
              <w:suppressLineNumbers/>
              <w:spacing w:line="240" w:lineRule="exact"/>
              <w:jc w:val="both"/>
            </w:pPr>
            <w:r w:rsidRPr="003F3518">
              <w:t xml:space="preserve">Vsaj </w:t>
            </w:r>
            <w:r w:rsidRPr="003F3518">
              <w:rPr>
                <w:color w:val="000000"/>
              </w:rPr>
              <w:t xml:space="preserve">48 bakrenih priključkov 1 </w:t>
            </w:r>
            <w:proofErr w:type="spellStart"/>
            <w:r w:rsidRPr="003F3518">
              <w:rPr>
                <w:color w:val="000000"/>
              </w:rPr>
              <w:t>Gbps</w:t>
            </w:r>
            <w:proofErr w:type="spellEnd"/>
            <w:r w:rsidRPr="003F3518">
              <w:rPr>
                <w:color w:val="000000"/>
              </w:rPr>
              <w:t xml:space="preserve"> RJ45 za priklop uporabnikov </w:t>
            </w:r>
            <w:r w:rsidRPr="003F3518">
              <w:t xml:space="preserve">brez zagotavljanja funkcionalnosti </w:t>
            </w:r>
            <w:proofErr w:type="spellStart"/>
            <w:r w:rsidRPr="003F3518">
              <w:t>PoE</w:t>
            </w:r>
            <w:proofErr w:type="spellEnd"/>
            <w:r w:rsidRPr="003F3518">
              <w:t xml:space="preserve"> na priključkih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FF809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3D9FBFE3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2909B" w14:textId="77777777" w:rsidR="003F3518" w:rsidRPr="003F3518" w:rsidRDefault="003F3518" w:rsidP="003F3518">
            <w:pPr>
              <w:suppressLineNumbers/>
              <w:spacing w:line="240" w:lineRule="exact"/>
              <w:jc w:val="both"/>
            </w:pPr>
            <w:r w:rsidRPr="003F3518">
              <w:rPr>
                <w:color w:val="000000"/>
              </w:rPr>
              <w:t xml:space="preserve">Vsaj štiri (4) priključne reže, ki podpirajo 10 </w:t>
            </w:r>
            <w:proofErr w:type="spellStart"/>
            <w:r w:rsidRPr="003F3518">
              <w:rPr>
                <w:color w:val="000000"/>
              </w:rPr>
              <w:t>Gbps</w:t>
            </w:r>
            <w:proofErr w:type="spellEnd"/>
            <w:r w:rsidRPr="003F3518">
              <w:rPr>
                <w:color w:val="000000"/>
              </w:rPr>
              <w:t xml:space="preserve"> SFP+ vtične module (Dobava vtičnih modulov ni predmet naročila.)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28472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39B6942A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4354" w14:textId="77777777" w:rsidR="003F3518" w:rsidRPr="003F3518" w:rsidRDefault="003F3518" w:rsidP="003F3518">
            <w:pPr>
              <w:suppressLineNumbers/>
              <w:spacing w:line="240" w:lineRule="exact"/>
              <w:jc w:val="both"/>
            </w:pPr>
            <w:r w:rsidRPr="003F3518">
              <w:t>V stikalih morajo delovati tudi SFP, SFP+, SFP28, QSFP+, QSFP28 vtični moduli drugih proizvajalcev, če posamezno vrsto modula stikalo podpira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0BB84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0797C0B1" w14:textId="77777777" w:rsidTr="00A034B0">
        <w:tc>
          <w:tcPr>
            <w:tcW w:w="4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EE79A" w14:textId="77777777" w:rsidR="003F3518" w:rsidRPr="003F3518" w:rsidRDefault="003F3518" w:rsidP="003F3518">
            <w:pPr>
              <w:spacing w:line="240" w:lineRule="exact"/>
              <w:jc w:val="both"/>
            </w:pPr>
            <w:r w:rsidRPr="003F3518">
              <w:t>Podpora protokolom IPv4 in IPv6</w:t>
            </w:r>
          </w:p>
        </w:tc>
        <w:tc>
          <w:tcPr>
            <w:tcW w:w="4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7B857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4468E305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80D08" w14:textId="77777777" w:rsidR="003F3518" w:rsidRPr="003F3518" w:rsidRDefault="003F3518" w:rsidP="003F3518">
            <w:pPr>
              <w:widowControl/>
              <w:spacing w:line="240" w:lineRule="auto"/>
              <w:contextualSpacing/>
              <w:jc w:val="both"/>
              <w:rPr>
                <w:lang w:eastAsia="zh-CN"/>
              </w:rPr>
            </w:pPr>
            <w:r w:rsidRPr="003F3518">
              <w:rPr>
                <w:lang w:eastAsia="zh-CN"/>
              </w:rPr>
              <w:t xml:space="preserve">Hitrost preklapljanja paketov: vsaj 176 </w:t>
            </w:r>
            <w:proofErr w:type="spellStart"/>
            <w:r w:rsidRPr="003F3518">
              <w:rPr>
                <w:lang w:eastAsia="zh-CN"/>
              </w:rPr>
              <w:t>Gbps</w:t>
            </w:r>
            <w:proofErr w:type="spellEnd"/>
            <w:r w:rsidRPr="003F3518">
              <w:rPr>
                <w:lang w:eastAsia="zh-CN"/>
              </w:rPr>
              <w:t>;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8D7BB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13D78132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189A" w14:textId="77777777" w:rsidR="003F3518" w:rsidRPr="003F3518" w:rsidRDefault="003F3518" w:rsidP="003F3518">
            <w:pPr>
              <w:spacing w:line="240" w:lineRule="exact"/>
              <w:jc w:val="both"/>
            </w:pPr>
            <w:r w:rsidRPr="003F3518">
              <w:t>Skupno število MAC naslovov: vsaj 16.000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80FE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3C46DE83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40473" w14:textId="6959A42D" w:rsidR="003F3518" w:rsidRPr="003F3518" w:rsidRDefault="003F3518" w:rsidP="003F3518">
            <w:pPr>
              <w:spacing w:line="240" w:lineRule="exact"/>
              <w:jc w:val="both"/>
            </w:pPr>
            <w:r w:rsidRPr="003F3518">
              <w:t xml:space="preserve">DRAM, </w:t>
            </w:r>
            <w:proofErr w:type="spellStart"/>
            <w:r w:rsidRPr="003F3518">
              <w:t>Flash</w:t>
            </w:r>
            <w:proofErr w:type="spellEnd"/>
            <w:r w:rsidRPr="003F3518">
              <w:t>: vsaj 512 MB, v</w:t>
            </w:r>
            <w:r w:rsidR="00F755A5">
              <w:t>saj 256</w:t>
            </w:r>
            <w:r w:rsidRPr="003F3518">
              <w:t xml:space="preserve"> MB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B8CD6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3C82678F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093B" w14:textId="77777777" w:rsidR="003F3518" w:rsidRPr="003F3518" w:rsidRDefault="003F3518" w:rsidP="003F3518">
            <w:pPr>
              <w:spacing w:line="240" w:lineRule="exact"/>
              <w:jc w:val="both"/>
            </w:pPr>
            <w:r w:rsidRPr="003F3518">
              <w:t xml:space="preserve">Število </w:t>
            </w:r>
            <w:proofErr w:type="spellStart"/>
            <w:r w:rsidRPr="003F3518">
              <w:t>VLANov</w:t>
            </w:r>
            <w:proofErr w:type="spellEnd"/>
            <w:r w:rsidRPr="003F3518">
              <w:t>: vsaj 4.000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D469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1C1C4510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BA141" w14:textId="77777777" w:rsidR="003F3518" w:rsidRPr="003F3518" w:rsidRDefault="003F3518" w:rsidP="003F3518">
            <w:pPr>
              <w:widowControl/>
              <w:spacing w:line="240" w:lineRule="auto"/>
              <w:jc w:val="both"/>
            </w:pPr>
            <w:r w:rsidRPr="003F3518">
              <w:t>MTBF: vsaj 1.000.000 ur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61F52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700FA9E7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23A1A" w14:textId="77777777" w:rsidR="003F3518" w:rsidRPr="003F3518" w:rsidRDefault="003F3518" w:rsidP="003F3518">
            <w:pPr>
              <w:widowControl/>
              <w:spacing w:line="240" w:lineRule="auto"/>
              <w:jc w:val="both"/>
            </w:pPr>
            <w:proofErr w:type="spellStart"/>
            <w:r w:rsidRPr="003F3518">
              <w:t>Auto</w:t>
            </w:r>
            <w:proofErr w:type="spellEnd"/>
            <w:r w:rsidRPr="003F3518">
              <w:t>-MDIX na vseh priključkih TP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AF45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733C40E9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5F9D5" w14:textId="77777777" w:rsidR="003F3518" w:rsidRPr="003F3518" w:rsidRDefault="003F3518" w:rsidP="003F3518">
            <w:pPr>
              <w:widowControl/>
              <w:spacing w:line="240" w:lineRule="auto"/>
              <w:jc w:val="both"/>
            </w:pPr>
            <w:r w:rsidRPr="003F3518">
              <w:lastRenderedPageBreak/>
              <w:t xml:space="preserve">Podpora vsaj naslednjim protokolom:  </w:t>
            </w:r>
          </w:p>
          <w:p w14:paraId="2E7E1E0C" w14:textId="77777777" w:rsidR="003F3518" w:rsidRPr="003F3518" w:rsidRDefault="003F3518" w:rsidP="003F3518">
            <w:pPr>
              <w:numPr>
                <w:ilvl w:val="0"/>
                <w:numId w:val="42"/>
              </w:numPr>
              <w:contextualSpacing/>
            </w:pPr>
            <w:r w:rsidRPr="003F3518">
              <w:t xml:space="preserve">802.1Q (VLAN </w:t>
            </w:r>
            <w:proofErr w:type="spellStart"/>
            <w:r w:rsidRPr="003F3518">
              <w:t>tagging</w:t>
            </w:r>
            <w:proofErr w:type="spellEnd"/>
            <w:r w:rsidRPr="003F3518">
              <w:t>)</w:t>
            </w:r>
          </w:p>
          <w:p w14:paraId="375378A5" w14:textId="77777777" w:rsidR="003F3518" w:rsidRPr="003F3518" w:rsidRDefault="003F3518" w:rsidP="003F3518">
            <w:pPr>
              <w:numPr>
                <w:ilvl w:val="0"/>
                <w:numId w:val="42"/>
              </w:numPr>
              <w:contextualSpacing/>
            </w:pPr>
            <w:r w:rsidRPr="003F3518">
              <w:t>802.1x (</w:t>
            </w:r>
            <w:proofErr w:type="spellStart"/>
            <w:r w:rsidRPr="003F3518">
              <w:t>Network</w:t>
            </w:r>
            <w:proofErr w:type="spellEnd"/>
            <w:r w:rsidRPr="003F3518">
              <w:t xml:space="preserve"> </w:t>
            </w:r>
            <w:proofErr w:type="spellStart"/>
            <w:r w:rsidRPr="003F3518">
              <w:t>login</w:t>
            </w:r>
            <w:proofErr w:type="spellEnd"/>
            <w:r w:rsidRPr="003F3518">
              <w:t xml:space="preserve">)  </w:t>
            </w:r>
          </w:p>
          <w:p w14:paraId="184813F5" w14:textId="77777777" w:rsidR="003F3518" w:rsidRPr="003F3518" w:rsidRDefault="003F3518" w:rsidP="003F3518">
            <w:pPr>
              <w:numPr>
                <w:ilvl w:val="0"/>
                <w:numId w:val="42"/>
              </w:numPr>
              <w:contextualSpacing/>
            </w:pPr>
            <w:r w:rsidRPr="003F3518">
              <w:t xml:space="preserve">LACP - IEEE 802.3ad (Link </w:t>
            </w:r>
            <w:proofErr w:type="spellStart"/>
            <w:r w:rsidRPr="003F3518">
              <w:t>Aggregation</w:t>
            </w:r>
            <w:proofErr w:type="spellEnd"/>
            <w:r w:rsidRPr="003F3518">
              <w:t xml:space="preserve"> </w:t>
            </w:r>
            <w:proofErr w:type="spellStart"/>
            <w:r w:rsidRPr="003F3518">
              <w:t>Control</w:t>
            </w:r>
            <w:proofErr w:type="spellEnd"/>
            <w:r w:rsidRPr="003F3518">
              <w:t xml:space="preserve"> </w:t>
            </w:r>
            <w:proofErr w:type="spellStart"/>
            <w:r w:rsidRPr="003F3518">
              <w:t>Protocol</w:t>
            </w:r>
            <w:proofErr w:type="spellEnd"/>
            <w:r w:rsidRPr="003F3518">
              <w:t>)</w:t>
            </w:r>
          </w:p>
          <w:p w14:paraId="20325275" w14:textId="77777777" w:rsidR="003F3518" w:rsidRPr="003F3518" w:rsidRDefault="003F3518" w:rsidP="003F3518">
            <w:pPr>
              <w:numPr>
                <w:ilvl w:val="0"/>
                <w:numId w:val="42"/>
              </w:numPr>
              <w:contextualSpacing/>
            </w:pPr>
            <w:r w:rsidRPr="003F3518">
              <w:t>802.1D (</w:t>
            </w:r>
            <w:proofErr w:type="spellStart"/>
            <w:r w:rsidRPr="003F3518">
              <w:t>Spanning</w:t>
            </w:r>
            <w:proofErr w:type="spellEnd"/>
            <w:r w:rsidRPr="003F3518">
              <w:t xml:space="preserve"> </w:t>
            </w:r>
            <w:proofErr w:type="spellStart"/>
            <w:r w:rsidRPr="003F3518">
              <w:t>Tree</w:t>
            </w:r>
            <w:proofErr w:type="spellEnd"/>
            <w:r w:rsidRPr="003F3518">
              <w:t>)</w:t>
            </w:r>
          </w:p>
          <w:p w14:paraId="45920BAD" w14:textId="77777777" w:rsidR="003F3518" w:rsidRPr="003F3518" w:rsidRDefault="003F3518" w:rsidP="003F3518">
            <w:pPr>
              <w:numPr>
                <w:ilvl w:val="0"/>
                <w:numId w:val="42"/>
              </w:numPr>
              <w:contextualSpacing/>
            </w:pPr>
            <w:r w:rsidRPr="003F3518">
              <w:t>802.1w (</w:t>
            </w:r>
            <w:proofErr w:type="spellStart"/>
            <w:r w:rsidRPr="003F3518">
              <w:t>Rapid</w:t>
            </w:r>
            <w:proofErr w:type="spellEnd"/>
            <w:r w:rsidRPr="003F3518">
              <w:t xml:space="preserve"> </w:t>
            </w:r>
            <w:proofErr w:type="spellStart"/>
            <w:r w:rsidRPr="003F3518">
              <w:t>Spanning</w:t>
            </w:r>
            <w:proofErr w:type="spellEnd"/>
            <w:r w:rsidRPr="003F3518">
              <w:t xml:space="preserve"> </w:t>
            </w:r>
            <w:proofErr w:type="spellStart"/>
            <w:r w:rsidRPr="003F3518">
              <w:t>Tree</w:t>
            </w:r>
            <w:proofErr w:type="spellEnd"/>
            <w:r w:rsidRPr="003F3518">
              <w:t>)</w:t>
            </w:r>
          </w:p>
          <w:p w14:paraId="0ED6B608" w14:textId="77777777" w:rsidR="003F3518" w:rsidRPr="003F3518" w:rsidRDefault="003F3518" w:rsidP="003F3518">
            <w:pPr>
              <w:numPr>
                <w:ilvl w:val="0"/>
                <w:numId w:val="42"/>
              </w:numPr>
              <w:contextualSpacing/>
            </w:pPr>
            <w:r w:rsidRPr="003F3518">
              <w:t xml:space="preserve">802.1s (Multiple </w:t>
            </w:r>
            <w:proofErr w:type="spellStart"/>
            <w:r w:rsidRPr="003F3518">
              <w:t>Spanning</w:t>
            </w:r>
            <w:proofErr w:type="spellEnd"/>
            <w:r w:rsidRPr="003F3518">
              <w:t xml:space="preserve"> </w:t>
            </w:r>
            <w:proofErr w:type="spellStart"/>
            <w:r w:rsidRPr="003F3518">
              <w:t>Tree</w:t>
            </w:r>
            <w:proofErr w:type="spellEnd"/>
            <w:r w:rsidRPr="003F3518">
              <w:t>)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FDA3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4584795E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31DA8" w14:textId="77777777" w:rsidR="003F3518" w:rsidRPr="003F3518" w:rsidRDefault="003F3518" w:rsidP="003F3518">
            <w:pPr>
              <w:widowControl/>
              <w:spacing w:line="240" w:lineRule="auto"/>
              <w:jc w:val="both"/>
            </w:pPr>
            <w:r w:rsidRPr="003F3518">
              <w:t xml:space="preserve">Podpora </w:t>
            </w:r>
            <w:proofErr w:type="spellStart"/>
            <w:r w:rsidRPr="003F3518">
              <w:t>Telnet</w:t>
            </w:r>
            <w:proofErr w:type="spellEnd"/>
            <w:r w:rsidRPr="003F3518">
              <w:t xml:space="preserve">, SSH v2, TFTP, WEB (http in </w:t>
            </w:r>
            <w:proofErr w:type="spellStart"/>
            <w:r w:rsidRPr="003F3518">
              <w:t>https</w:t>
            </w:r>
            <w:proofErr w:type="spellEnd"/>
            <w:r w:rsidRPr="003F3518">
              <w:t>) in SNMP v3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5AF57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26E2D3BD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E00C" w14:textId="77777777" w:rsidR="003F3518" w:rsidRPr="003F3518" w:rsidRDefault="003F3518" w:rsidP="003F3518">
            <w:pPr>
              <w:widowControl/>
              <w:spacing w:line="240" w:lineRule="auto"/>
              <w:jc w:val="both"/>
            </w:pPr>
            <w:r w:rsidRPr="003F3518">
              <w:t xml:space="preserve">Možnost shranjevanja/nalaganja </w:t>
            </w:r>
            <w:proofErr w:type="spellStart"/>
            <w:r w:rsidRPr="003F3518">
              <w:t>konfiguracijskih</w:t>
            </w:r>
            <w:proofErr w:type="spellEnd"/>
            <w:r w:rsidRPr="003F3518">
              <w:t xml:space="preserve"> datotek in novih verzij programske opreme s TFTP ali FTP – </w:t>
            </w:r>
            <w:proofErr w:type="spellStart"/>
            <w:r w:rsidRPr="003F3518">
              <w:t>konfiguracijske</w:t>
            </w:r>
            <w:proofErr w:type="spellEnd"/>
            <w:r w:rsidRPr="003F3518">
              <w:t xml:space="preserve"> datoteke morajo biti v ASCII obliki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FD81F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37627F67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1AF28" w14:textId="77777777" w:rsidR="003F3518" w:rsidRPr="003F3518" w:rsidRDefault="003F3518" w:rsidP="003F3518">
            <w:pPr>
              <w:widowControl/>
              <w:spacing w:line="240" w:lineRule="auto"/>
              <w:jc w:val="both"/>
            </w:pPr>
            <w:r w:rsidRPr="003F3518">
              <w:t xml:space="preserve">Podpora za filtriranje </w:t>
            </w:r>
            <w:proofErr w:type="spellStart"/>
            <w:r w:rsidRPr="003F3518">
              <w:t>Multicast</w:t>
            </w:r>
            <w:proofErr w:type="spellEnd"/>
            <w:r w:rsidRPr="003F3518">
              <w:t xml:space="preserve"> prometa – IGMP </w:t>
            </w:r>
            <w:proofErr w:type="spellStart"/>
            <w:r w:rsidRPr="003F3518">
              <w:t>snooping</w:t>
            </w:r>
            <w:proofErr w:type="spellEnd"/>
            <w:r w:rsidRPr="003F3518">
              <w:t xml:space="preserve"> v1, v2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85E4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0B0200E2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6AC2" w14:textId="77777777" w:rsidR="003F3518" w:rsidRPr="003F3518" w:rsidRDefault="003F3518" w:rsidP="003F3518">
            <w:pPr>
              <w:widowControl/>
              <w:spacing w:line="240" w:lineRule="auto"/>
              <w:jc w:val="both"/>
            </w:pPr>
            <w:r w:rsidRPr="003F3518">
              <w:t>Podpora za NTP protokol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2743D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0C056BFB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8A4D5" w14:textId="77777777" w:rsidR="003F3518" w:rsidRPr="003F3518" w:rsidRDefault="003F3518" w:rsidP="003F3518">
            <w:pPr>
              <w:spacing w:line="240" w:lineRule="exact"/>
              <w:jc w:val="both"/>
            </w:pPr>
            <w:r w:rsidRPr="003F3518">
              <w:t>Garancija za strojno opremo: vsaj pet (5) let od dobave opreme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6B34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E83A3E" w:rsidRPr="003F3518" w14:paraId="50694C8D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56A96" w14:textId="1134F142" w:rsidR="00E83A3E" w:rsidRPr="003F3518" w:rsidRDefault="00E83A3E" w:rsidP="00442B47">
            <w:pPr>
              <w:spacing w:line="240" w:lineRule="exact"/>
              <w:jc w:val="both"/>
            </w:pPr>
            <w:r>
              <w:t xml:space="preserve">Proizvajalec zagotavlja rezervne dele vsaj </w:t>
            </w:r>
            <w:r w:rsidR="00442B47">
              <w:t xml:space="preserve">pet </w:t>
            </w:r>
            <w:r w:rsidRPr="00442B47">
              <w:t>(</w:t>
            </w:r>
            <w:r w:rsidR="00442B47">
              <w:t>5</w:t>
            </w:r>
            <w:r w:rsidRPr="00442B47">
              <w:t xml:space="preserve">) </w:t>
            </w:r>
            <w:r w:rsidRPr="00442B47">
              <w:t xml:space="preserve">let </w:t>
            </w:r>
            <w:r>
              <w:t>od dneva dobave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6D654" w14:textId="77777777" w:rsidR="00E83A3E" w:rsidRPr="003F3518" w:rsidRDefault="00E83A3E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</w:tbl>
    <w:p w14:paraId="76EECBD4" w14:textId="77777777" w:rsidR="00C11BC4" w:rsidRPr="00442B47" w:rsidRDefault="00C11BC4" w:rsidP="009F6A04">
      <w:pPr>
        <w:spacing w:line="240" w:lineRule="exact"/>
        <w:rPr>
          <w:b/>
          <w:bCs/>
        </w:rPr>
      </w:pPr>
    </w:p>
    <w:p w14:paraId="5EE6D485" w14:textId="77777777" w:rsidR="002436E5" w:rsidRPr="00442B47" w:rsidRDefault="002436E5" w:rsidP="009F6A04">
      <w:pPr>
        <w:spacing w:line="240" w:lineRule="exact"/>
        <w:rPr>
          <w:b/>
          <w:bCs/>
        </w:rPr>
      </w:pPr>
    </w:p>
    <w:p w14:paraId="1ED2F8CC" w14:textId="2D510800" w:rsidR="009F6A04" w:rsidRPr="00442B47" w:rsidRDefault="009F6A04" w:rsidP="009F6A04">
      <w:pPr>
        <w:spacing w:before="240" w:line="240" w:lineRule="exact"/>
        <w:jc w:val="both"/>
        <w:rPr>
          <w:b/>
          <w:u w:val="single"/>
        </w:rPr>
      </w:pPr>
      <w:r w:rsidRPr="00442B47">
        <w:rPr>
          <w:b/>
          <w:u w:val="single"/>
        </w:rPr>
        <w:t>7. razširitveni modul tipa A</w:t>
      </w:r>
    </w:p>
    <w:p w14:paraId="1E9F7A0F" w14:textId="77777777" w:rsidR="009F6A04" w:rsidRPr="00442B47" w:rsidRDefault="009F6A04" w:rsidP="009F6A04">
      <w:pPr>
        <w:spacing w:line="240" w:lineRule="exact"/>
        <w:jc w:val="both"/>
      </w:pPr>
    </w:p>
    <w:tbl>
      <w:tblPr>
        <w:tblW w:w="9211" w:type="dxa"/>
        <w:tblInd w:w="-113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05"/>
        <w:gridCol w:w="4606"/>
      </w:tblGrid>
      <w:tr w:rsidR="003F3518" w:rsidRPr="003F3518" w14:paraId="7F8140D6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F90B3" w14:textId="77777777" w:rsidR="003F3518" w:rsidRPr="003F3518" w:rsidRDefault="003F3518" w:rsidP="003F3518">
            <w:pPr>
              <w:widowControl/>
              <w:suppressLineNumbers/>
              <w:suppressAutoHyphens w:val="0"/>
              <w:spacing w:line="240" w:lineRule="exact"/>
              <w:jc w:val="center"/>
              <w:rPr>
                <w:b/>
              </w:rPr>
            </w:pPr>
            <w:r w:rsidRPr="003F3518">
              <w:rPr>
                <w:b/>
              </w:rPr>
              <w:t>Zahtevane tehnične specifikacije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EEB30" w14:textId="77777777" w:rsidR="003F3518" w:rsidRPr="003F3518" w:rsidRDefault="003F3518" w:rsidP="003F3518">
            <w:pPr>
              <w:spacing w:line="240" w:lineRule="exact"/>
              <w:jc w:val="center"/>
              <w:rPr>
                <w:b/>
              </w:rPr>
            </w:pPr>
            <w:r w:rsidRPr="003F3518">
              <w:rPr>
                <w:b/>
              </w:rPr>
              <w:t>Ponujene tehnične specifikacije</w:t>
            </w:r>
          </w:p>
        </w:tc>
      </w:tr>
      <w:tr w:rsidR="003F3518" w:rsidRPr="003F3518" w14:paraId="75C5AC28" w14:textId="77777777" w:rsidTr="00A034B0">
        <w:trPr>
          <w:trHeight w:val="23"/>
        </w:trPr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CA15EFC" w14:textId="77777777" w:rsidR="003F3518" w:rsidRPr="003F3518" w:rsidRDefault="003F3518" w:rsidP="003F3518">
            <w:pPr>
              <w:widowControl/>
              <w:suppressLineNumbers/>
              <w:suppressAutoHyphens w:val="0"/>
              <w:spacing w:line="240" w:lineRule="exact"/>
              <w:jc w:val="center"/>
              <w:rPr>
                <w:rFonts w:eastAsia="Arial Unicode MS"/>
                <w:b/>
                <w:bCs/>
                <w:kern w:val="2"/>
              </w:rPr>
            </w:pPr>
            <w:r w:rsidRPr="003F3518">
              <w:rPr>
                <w:rFonts w:eastAsia="Arial Unicode MS"/>
                <w:b/>
                <w:bCs/>
                <w:color w:val="000000"/>
                <w:kern w:val="2"/>
              </w:rPr>
              <w:t>Razširitveni modul tipa A</w:t>
            </w:r>
          </w:p>
        </w:tc>
      </w:tr>
      <w:tr w:rsidR="003F3518" w:rsidRPr="003F3518" w14:paraId="53DF45AD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A66BA" w14:textId="77777777" w:rsidR="003F3518" w:rsidRPr="003F3518" w:rsidRDefault="003F3518" w:rsidP="003F3518">
            <w:pPr>
              <w:spacing w:line="240" w:lineRule="exact"/>
              <w:rPr>
                <w:b/>
              </w:rPr>
            </w:pPr>
            <w:r w:rsidRPr="003F3518">
              <w:rPr>
                <w:b/>
              </w:rPr>
              <w:t>Proizvajalec in model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D27F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12BEB0D1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0DB49" w14:textId="77777777" w:rsidR="003F3518" w:rsidRPr="003F3518" w:rsidRDefault="003F3518" w:rsidP="003F3518">
            <w:pPr>
              <w:spacing w:line="240" w:lineRule="exact"/>
              <w:jc w:val="both"/>
            </w:pPr>
            <w:r w:rsidRPr="003F3518">
              <w:t xml:space="preserve">Modul mora biti primeren za vgradnjo v obstoječe stikalo </w:t>
            </w:r>
            <w:proofErr w:type="spellStart"/>
            <w:r w:rsidRPr="003F3518">
              <w:t>Cisco</w:t>
            </w:r>
            <w:proofErr w:type="spellEnd"/>
            <w:r w:rsidRPr="003F3518">
              <w:t xml:space="preserve"> C9300X-48TX-E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94666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3AD56E74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FBC5" w14:textId="77777777" w:rsidR="003F3518" w:rsidRPr="003F3518" w:rsidRDefault="003F3518" w:rsidP="003F3518">
            <w:pPr>
              <w:spacing w:line="240" w:lineRule="exact"/>
              <w:jc w:val="both"/>
            </w:pPr>
            <w:r w:rsidRPr="003F3518">
              <w:rPr>
                <w:color w:val="000000"/>
              </w:rPr>
              <w:t xml:space="preserve">Imeti mora vsaj štiri (4) priključne reže, ki podpirajo 40 </w:t>
            </w:r>
            <w:proofErr w:type="spellStart"/>
            <w:r w:rsidRPr="003F3518">
              <w:rPr>
                <w:color w:val="000000"/>
              </w:rPr>
              <w:t>Gbps</w:t>
            </w:r>
            <w:proofErr w:type="spellEnd"/>
            <w:r w:rsidRPr="003F3518">
              <w:rPr>
                <w:color w:val="000000"/>
              </w:rPr>
              <w:t xml:space="preserve"> / 100 </w:t>
            </w:r>
            <w:proofErr w:type="spellStart"/>
            <w:r w:rsidRPr="003F3518">
              <w:rPr>
                <w:color w:val="000000"/>
              </w:rPr>
              <w:t>Gbps</w:t>
            </w:r>
            <w:proofErr w:type="spellEnd"/>
            <w:r w:rsidRPr="003F3518">
              <w:rPr>
                <w:color w:val="000000"/>
              </w:rPr>
              <w:t xml:space="preserve"> QSFP+/QSFP28 vtične module (Dobava vtičnih modulov ni predmet naročila.)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49719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69AA0068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B1FD9" w14:textId="77777777" w:rsidR="003F3518" w:rsidRPr="003F3518" w:rsidRDefault="003F3518" w:rsidP="003F3518">
            <w:pPr>
              <w:spacing w:line="240" w:lineRule="exact"/>
              <w:jc w:val="both"/>
            </w:pPr>
            <w:r w:rsidRPr="003F3518">
              <w:t>Omogočena mora biti vgradnja modula brez prekinitve delovanja stikala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19B27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098C4F05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7C6F" w14:textId="77777777" w:rsidR="003F3518" w:rsidRPr="003F3518" w:rsidRDefault="003F3518" w:rsidP="003F3518">
            <w:pPr>
              <w:widowControl/>
              <w:spacing w:line="240" w:lineRule="auto"/>
              <w:jc w:val="both"/>
            </w:pPr>
            <w:r w:rsidRPr="003F3518">
              <w:t>Garancija: vsaj eno (1) leto od dobave opreme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8252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</w:tbl>
    <w:p w14:paraId="43DA7E7F" w14:textId="77777777" w:rsidR="00D77DB0" w:rsidRPr="00442B47" w:rsidRDefault="00D77DB0" w:rsidP="009F6A04">
      <w:pPr>
        <w:spacing w:line="240" w:lineRule="exact"/>
        <w:rPr>
          <w:b/>
          <w:bCs/>
        </w:rPr>
      </w:pPr>
    </w:p>
    <w:p w14:paraId="3D84C50C" w14:textId="77777777" w:rsidR="002436E5" w:rsidRDefault="002436E5" w:rsidP="009F6A04">
      <w:pPr>
        <w:spacing w:line="240" w:lineRule="exact"/>
        <w:rPr>
          <w:b/>
          <w:bCs/>
        </w:rPr>
      </w:pPr>
    </w:p>
    <w:p w14:paraId="36EDCF6D" w14:textId="77777777" w:rsidR="00442B47" w:rsidRDefault="00442B47" w:rsidP="009F6A04">
      <w:pPr>
        <w:spacing w:line="240" w:lineRule="exact"/>
        <w:rPr>
          <w:b/>
          <w:bCs/>
        </w:rPr>
      </w:pPr>
    </w:p>
    <w:p w14:paraId="5C3B48BC" w14:textId="77777777" w:rsidR="00442B47" w:rsidRDefault="00442B47" w:rsidP="009F6A04">
      <w:pPr>
        <w:spacing w:line="240" w:lineRule="exact"/>
        <w:rPr>
          <w:b/>
          <w:bCs/>
        </w:rPr>
      </w:pPr>
    </w:p>
    <w:p w14:paraId="696240B7" w14:textId="77777777" w:rsidR="00442B47" w:rsidRDefault="00442B47" w:rsidP="009F6A04">
      <w:pPr>
        <w:spacing w:line="240" w:lineRule="exact"/>
        <w:rPr>
          <w:b/>
          <w:bCs/>
        </w:rPr>
      </w:pPr>
    </w:p>
    <w:p w14:paraId="7959A650" w14:textId="77777777" w:rsidR="00442B47" w:rsidRDefault="00442B47" w:rsidP="009F6A04">
      <w:pPr>
        <w:spacing w:line="240" w:lineRule="exact"/>
        <w:rPr>
          <w:b/>
          <w:bCs/>
        </w:rPr>
      </w:pPr>
    </w:p>
    <w:p w14:paraId="7F4E323C" w14:textId="77777777" w:rsidR="00442B47" w:rsidRDefault="00442B47" w:rsidP="009F6A04">
      <w:pPr>
        <w:spacing w:line="240" w:lineRule="exact"/>
        <w:rPr>
          <w:b/>
          <w:bCs/>
        </w:rPr>
      </w:pPr>
    </w:p>
    <w:p w14:paraId="75EA2CA4" w14:textId="77777777" w:rsidR="00442B47" w:rsidRPr="00442B47" w:rsidRDefault="00442B47" w:rsidP="009F6A04">
      <w:pPr>
        <w:spacing w:line="240" w:lineRule="exact"/>
        <w:rPr>
          <w:b/>
          <w:bCs/>
        </w:rPr>
      </w:pPr>
    </w:p>
    <w:p w14:paraId="18ACAE36" w14:textId="5FC987E3" w:rsidR="009F6A04" w:rsidRPr="00442B47" w:rsidRDefault="009F6A04" w:rsidP="009F6A04">
      <w:pPr>
        <w:spacing w:before="240" w:line="240" w:lineRule="exact"/>
        <w:jc w:val="both"/>
        <w:rPr>
          <w:b/>
          <w:u w:val="single"/>
        </w:rPr>
      </w:pPr>
      <w:r w:rsidRPr="00442B47">
        <w:rPr>
          <w:b/>
          <w:u w:val="single"/>
        </w:rPr>
        <w:lastRenderedPageBreak/>
        <w:t>8. Razširitveni modul tipa B</w:t>
      </w:r>
    </w:p>
    <w:p w14:paraId="33A408A9" w14:textId="77777777" w:rsidR="009F6A04" w:rsidRPr="00442B47" w:rsidRDefault="009F6A04" w:rsidP="009F6A04">
      <w:pPr>
        <w:spacing w:line="240" w:lineRule="exact"/>
        <w:jc w:val="both"/>
      </w:pPr>
    </w:p>
    <w:tbl>
      <w:tblPr>
        <w:tblW w:w="9211" w:type="dxa"/>
        <w:tblInd w:w="-113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05"/>
        <w:gridCol w:w="4606"/>
      </w:tblGrid>
      <w:tr w:rsidR="003F3518" w:rsidRPr="003F3518" w14:paraId="702E47D4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5B3A9" w14:textId="77777777" w:rsidR="003F3518" w:rsidRPr="003F3518" w:rsidRDefault="003F3518" w:rsidP="003F3518">
            <w:pPr>
              <w:widowControl/>
              <w:suppressLineNumbers/>
              <w:suppressAutoHyphens w:val="0"/>
              <w:spacing w:line="240" w:lineRule="exact"/>
              <w:jc w:val="center"/>
              <w:rPr>
                <w:b/>
              </w:rPr>
            </w:pPr>
            <w:r w:rsidRPr="003F3518">
              <w:rPr>
                <w:b/>
              </w:rPr>
              <w:t>Zahtevane tehnične specifikacije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A4D90" w14:textId="77777777" w:rsidR="003F3518" w:rsidRPr="003F3518" w:rsidRDefault="003F3518" w:rsidP="003F3518">
            <w:pPr>
              <w:spacing w:line="240" w:lineRule="exact"/>
              <w:jc w:val="center"/>
              <w:rPr>
                <w:b/>
              </w:rPr>
            </w:pPr>
            <w:r w:rsidRPr="003F3518">
              <w:rPr>
                <w:b/>
              </w:rPr>
              <w:t>Ponujene tehnične specifikacije</w:t>
            </w:r>
          </w:p>
        </w:tc>
      </w:tr>
      <w:tr w:rsidR="003F3518" w:rsidRPr="003F3518" w14:paraId="568B6F32" w14:textId="77777777" w:rsidTr="00A034B0">
        <w:trPr>
          <w:trHeight w:val="23"/>
        </w:trPr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A868AE6" w14:textId="77777777" w:rsidR="003F3518" w:rsidRPr="003F3518" w:rsidRDefault="003F3518" w:rsidP="003F3518">
            <w:pPr>
              <w:widowControl/>
              <w:suppressLineNumbers/>
              <w:suppressAutoHyphens w:val="0"/>
              <w:spacing w:line="240" w:lineRule="exact"/>
              <w:jc w:val="center"/>
              <w:rPr>
                <w:rFonts w:eastAsia="Arial Unicode MS"/>
                <w:b/>
                <w:bCs/>
                <w:kern w:val="2"/>
              </w:rPr>
            </w:pPr>
            <w:r w:rsidRPr="003F3518">
              <w:rPr>
                <w:rFonts w:eastAsia="Arial Unicode MS"/>
                <w:b/>
                <w:bCs/>
                <w:color w:val="000000"/>
                <w:kern w:val="2"/>
              </w:rPr>
              <w:t>Razširitveni modul tipa B</w:t>
            </w:r>
          </w:p>
        </w:tc>
      </w:tr>
      <w:tr w:rsidR="003F3518" w:rsidRPr="003F3518" w14:paraId="189AD938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5C29B" w14:textId="77777777" w:rsidR="003F3518" w:rsidRPr="003F3518" w:rsidRDefault="003F3518" w:rsidP="003F3518">
            <w:pPr>
              <w:spacing w:line="240" w:lineRule="exact"/>
              <w:rPr>
                <w:b/>
              </w:rPr>
            </w:pPr>
            <w:r w:rsidRPr="003F3518">
              <w:rPr>
                <w:b/>
              </w:rPr>
              <w:t>Proizvajalec in model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78E4C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70225475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C0A7F" w14:textId="77777777" w:rsidR="003F3518" w:rsidRPr="003F3518" w:rsidRDefault="003F3518" w:rsidP="003F3518">
            <w:pPr>
              <w:spacing w:line="240" w:lineRule="exact"/>
              <w:jc w:val="both"/>
            </w:pPr>
            <w:r w:rsidRPr="003F3518">
              <w:t xml:space="preserve">Modul mora biti primeren za vgradnjo v obstoječe stikalo </w:t>
            </w:r>
            <w:proofErr w:type="spellStart"/>
            <w:r w:rsidRPr="003F3518">
              <w:t>Cisco</w:t>
            </w:r>
            <w:proofErr w:type="spellEnd"/>
            <w:r w:rsidRPr="003F3518">
              <w:t xml:space="preserve"> WS-C3850-24XU-S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B52C0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62BBEA71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FBFF" w14:textId="77777777" w:rsidR="003F3518" w:rsidRPr="003F3518" w:rsidRDefault="003F3518" w:rsidP="003F3518">
            <w:pPr>
              <w:spacing w:line="240" w:lineRule="exact"/>
              <w:jc w:val="both"/>
            </w:pPr>
            <w:r w:rsidRPr="003F3518">
              <w:rPr>
                <w:color w:val="000000"/>
              </w:rPr>
              <w:t xml:space="preserve">Imeti mora vsaj dve (2) priključni reži, ki podpirajo 40 </w:t>
            </w:r>
            <w:proofErr w:type="spellStart"/>
            <w:r w:rsidRPr="003F3518">
              <w:rPr>
                <w:color w:val="000000"/>
              </w:rPr>
              <w:t>Gbps</w:t>
            </w:r>
            <w:proofErr w:type="spellEnd"/>
            <w:r w:rsidRPr="003F3518">
              <w:rPr>
                <w:color w:val="000000"/>
              </w:rPr>
              <w:t xml:space="preserve"> QSFP+ vtične module (Dobava vtičnih modulov ni predmet naročila.)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64A45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32DDACA3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DE5CA" w14:textId="77777777" w:rsidR="003F3518" w:rsidRPr="003F3518" w:rsidRDefault="003F3518" w:rsidP="003F3518">
            <w:pPr>
              <w:spacing w:line="240" w:lineRule="exact"/>
              <w:jc w:val="both"/>
            </w:pPr>
            <w:r w:rsidRPr="003F3518">
              <w:t>Omogočena mora biti vgradnja modula brez prekinitve delovanja stikala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55013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32500DA5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4CAD8" w14:textId="77777777" w:rsidR="003F3518" w:rsidRPr="003F3518" w:rsidRDefault="003F3518" w:rsidP="003F3518">
            <w:pPr>
              <w:spacing w:line="240" w:lineRule="exact"/>
              <w:jc w:val="both"/>
            </w:pPr>
            <w:r w:rsidRPr="003F3518">
              <w:t>Modul je lahko obnovljen s strani proizvajalca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B44E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  <w:tr w:rsidR="003F3518" w:rsidRPr="003F3518" w14:paraId="06610989" w14:textId="77777777" w:rsidTr="00A034B0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84FC7" w14:textId="77777777" w:rsidR="003F3518" w:rsidRPr="003F3518" w:rsidRDefault="003F3518" w:rsidP="003F3518">
            <w:pPr>
              <w:widowControl/>
              <w:spacing w:line="240" w:lineRule="auto"/>
              <w:jc w:val="both"/>
            </w:pPr>
            <w:r w:rsidRPr="003F3518">
              <w:t>Garancija: vsaj eno (1) leto od dobave opreme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96127" w14:textId="77777777" w:rsidR="003F3518" w:rsidRPr="003F3518" w:rsidRDefault="003F3518" w:rsidP="003F3518">
            <w:pPr>
              <w:snapToGrid w:val="0"/>
              <w:spacing w:line="240" w:lineRule="exact"/>
              <w:jc w:val="center"/>
              <w:rPr>
                <w:b/>
              </w:rPr>
            </w:pPr>
          </w:p>
        </w:tc>
      </w:tr>
    </w:tbl>
    <w:p w14:paraId="20CB04DC" w14:textId="77777777" w:rsidR="009F6A04" w:rsidRPr="00BC4350" w:rsidRDefault="009F6A04" w:rsidP="009F6A04">
      <w:pPr>
        <w:spacing w:line="240" w:lineRule="exact"/>
        <w:rPr>
          <w:b/>
          <w:bCs/>
        </w:rPr>
      </w:pPr>
    </w:p>
    <w:p w14:paraId="03AC1272" w14:textId="4D7F5A74" w:rsidR="008C411A" w:rsidRPr="00BC4350" w:rsidRDefault="008C411A" w:rsidP="009F6A04">
      <w:pPr>
        <w:spacing w:line="240" w:lineRule="exact"/>
      </w:pPr>
    </w:p>
    <w:p w14:paraId="754B9F28" w14:textId="77777777" w:rsidR="008C411A" w:rsidRPr="00BC4350" w:rsidRDefault="008C411A" w:rsidP="00B956A6">
      <w:pPr>
        <w:spacing w:before="240" w:line="240" w:lineRule="exact"/>
        <w:jc w:val="both"/>
        <w:rPr>
          <w:sz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50"/>
        <w:gridCol w:w="3360"/>
        <w:gridCol w:w="2162"/>
      </w:tblGrid>
      <w:tr w:rsidR="008C411A" w:rsidRPr="00BC4350" w14:paraId="3D64FA33" w14:textId="77777777" w:rsidTr="0021783C">
        <w:tc>
          <w:tcPr>
            <w:tcW w:w="3593" w:type="dxa"/>
            <w:shd w:val="clear" w:color="auto" w:fill="auto"/>
          </w:tcPr>
          <w:p w14:paraId="7125C63A" w14:textId="77777777" w:rsidR="008C411A" w:rsidRPr="00BC4350" w:rsidRDefault="008C411A" w:rsidP="00B956A6">
            <w:pPr>
              <w:spacing w:line="240" w:lineRule="exact"/>
              <w:rPr>
                <w:szCs w:val="22"/>
              </w:rPr>
            </w:pPr>
            <w:r w:rsidRPr="00BC4350">
              <w:rPr>
                <w:szCs w:val="22"/>
              </w:rPr>
              <w:t xml:space="preserve">Datum: </w:t>
            </w:r>
            <w:r w:rsidRPr="00BC4350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C4350">
              <w:rPr>
                <w:sz w:val="18"/>
              </w:rPr>
              <w:instrText xml:space="preserve"> FORMTEXT </w:instrText>
            </w:r>
            <w:r w:rsidRPr="00BC4350">
              <w:rPr>
                <w:sz w:val="18"/>
              </w:rPr>
            </w:r>
            <w:r w:rsidRPr="00BC4350">
              <w:rPr>
                <w:sz w:val="18"/>
              </w:rPr>
              <w:fldChar w:fldCharType="separate"/>
            </w:r>
            <w:r w:rsidRPr="00BC4350">
              <w:rPr>
                <w:rFonts w:eastAsia="MS Mincho"/>
                <w:szCs w:val="22"/>
              </w:rPr>
              <w:t>     </w:t>
            </w:r>
            <w:r w:rsidRPr="00BC4350">
              <w:rPr>
                <w:rFonts w:eastAsia="MS Mincho"/>
                <w:szCs w:val="22"/>
              </w:rPr>
              <w:fldChar w:fldCharType="end"/>
            </w:r>
          </w:p>
        </w:tc>
        <w:tc>
          <w:tcPr>
            <w:tcW w:w="3410" w:type="dxa"/>
            <w:shd w:val="clear" w:color="auto" w:fill="auto"/>
          </w:tcPr>
          <w:p w14:paraId="51329349" w14:textId="77777777" w:rsidR="008C411A" w:rsidRPr="00BC4350" w:rsidRDefault="008C411A" w:rsidP="00B956A6">
            <w:pPr>
              <w:spacing w:line="240" w:lineRule="exact"/>
              <w:rPr>
                <w:szCs w:val="22"/>
              </w:rPr>
            </w:pPr>
          </w:p>
        </w:tc>
        <w:tc>
          <w:tcPr>
            <w:tcW w:w="2177" w:type="dxa"/>
            <w:shd w:val="clear" w:color="auto" w:fill="auto"/>
          </w:tcPr>
          <w:p w14:paraId="1C4926DF" w14:textId="77777777" w:rsidR="008C411A" w:rsidRPr="00BC4350" w:rsidRDefault="008C411A" w:rsidP="00B956A6">
            <w:pPr>
              <w:spacing w:line="240" w:lineRule="exact"/>
              <w:rPr>
                <w:szCs w:val="22"/>
              </w:rPr>
            </w:pPr>
            <w:r w:rsidRPr="00BC4350">
              <w:rPr>
                <w:szCs w:val="22"/>
              </w:rPr>
              <w:t>Podpis odgovorne osebe ponudnika:</w:t>
            </w:r>
          </w:p>
        </w:tc>
      </w:tr>
      <w:tr w:rsidR="008C411A" w:rsidRPr="00BC4350" w14:paraId="1DF9A047" w14:textId="77777777" w:rsidTr="0021783C">
        <w:tc>
          <w:tcPr>
            <w:tcW w:w="3593" w:type="dxa"/>
            <w:shd w:val="clear" w:color="auto" w:fill="auto"/>
          </w:tcPr>
          <w:p w14:paraId="65DF516A" w14:textId="77777777" w:rsidR="008C411A" w:rsidRPr="00BC4350" w:rsidRDefault="008C411A" w:rsidP="00B956A6">
            <w:pPr>
              <w:spacing w:line="240" w:lineRule="exact"/>
              <w:rPr>
                <w:szCs w:val="22"/>
              </w:rPr>
            </w:pPr>
          </w:p>
        </w:tc>
        <w:tc>
          <w:tcPr>
            <w:tcW w:w="3410" w:type="dxa"/>
            <w:shd w:val="clear" w:color="auto" w:fill="auto"/>
          </w:tcPr>
          <w:p w14:paraId="43433603" w14:textId="77777777" w:rsidR="008C411A" w:rsidRPr="00BC4350" w:rsidRDefault="008C411A" w:rsidP="00B956A6">
            <w:pPr>
              <w:spacing w:line="240" w:lineRule="exact"/>
              <w:jc w:val="center"/>
              <w:rPr>
                <w:szCs w:val="22"/>
              </w:rPr>
            </w:pPr>
          </w:p>
        </w:tc>
        <w:tc>
          <w:tcPr>
            <w:tcW w:w="2177" w:type="dxa"/>
            <w:shd w:val="clear" w:color="auto" w:fill="auto"/>
          </w:tcPr>
          <w:p w14:paraId="047BD727" w14:textId="77777777" w:rsidR="008C411A" w:rsidRPr="00BC4350" w:rsidRDefault="008C411A" w:rsidP="00B956A6">
            <w:pPr>
              <w:spacing w:line="240" w:lineRule="exact"/>
              <w:rPr>
                <w:szCs w:val="22"/>
              </w:rPr>
            </w:pPr>
          </w:p>
        </w:tc>
      </w:tr>
      <w:tr w:rsidR="008C411A" w:rsidRPr="00BC4350" w14:paraId="76EA3C0A" w14:textId="77777777" w:rsidTr="0021783C">
        <w:tc>
          <w:tcPr>
            <w:tcW w:w="3593" w:type="dxa"/>
            <w:shd w:val="clear" w:color="auto" w:fill="auto"/>
          </w:tcPr>
          <w:p w14:paraId="0C86849C" w14:textId="77777777" w:rsidR="008C411A" w:rsidRPr="00BC4350" w:rsidRDefault="008C411A" w:rsidP="00B956A6">
            <w:pPr>
              <w:spacing w:line="240" w:lineRule="exact"/>
              <w:rPr>
                <w:szCs w:val="22"/>
              </w:rPr>
            </w:pPr>
          </w:p>
        </w:tc>
        <w:tc>
          <w:tcPr>
            <w:tcW w:w="3410" w:type="dxa"/>
            <w:shd w:val="clear" w:color="auto" w:fill="auto"/>
          </w:tcPr>
          <w:p w14:paraId="1F9A0CB8" w14:textId="77777777" w:rsidR="008C411A" w:rsidRPr="00BC4350" w:rsidRDefault="008C411A" w:rsidP="00B956A6">
            <w:pPr>
              <w:spacing w:line="240" w:lineRule="exact"/>
              <w:rPr>
                <w:szCs w:val="22"/>
              </w:rPr>
            </w:pPr>
          </w:p>
        </w:tc>
        <w:tc>
          <w:tcPr>
            <w:tcW w:w="2177" w:type="dxa"/>
            <w:tcBorders>
              <w:bottom w:val="single" w:sz="4" w:space="0" w:color="auto"/>
            </w:tcBorders>
            <w:shd w:val="clear" w:color="auto" w:fill="auto"/>
          </w:tcPr>
          <w:p w14:paraId="73E6C396" w14:textId="77777777" w:rsidR="008C411A" w:rsidRPr="00BC4350" w:rsidRDefault="008C411A" w:rsidP="00B956A6">
            <w:pPr>
              <w:spacing w:line="240" w:lineRule="exact"/>
              <w:rPr>
                <w:szCs w:val="22"/>
              </w:rPr>
            </w:pPr>
            <w:r w:rsidRPr="00BC4350">
              <w:rPr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C4350">
              <w:rPr>
                <w:szCs w:val="22"/>
              </w:rPr>
              <w:instrText xml:space="preserve"> FORMTEXT </w:instrText>
            </w:r>
            <w:r w:rsidRPr="00BC4350">
              <w:rPr>
                <w:szCs w:val="22"/>
              </w:rPr>
            </w:r>
            <w:r w:rsidRPr="00BC4350">
              <w:rPr>
                <w:szCs w:val="22"/>
              </w:rPr>
              <w:fldChar w:fldCharType="separate"/>
            </w:r>
            <w:r w:rsidRPr="00BC4350">
              <w:rPr>
                <w:szCs w:val="22"/>
              </w:rPr>
              <w:t>     </w:t>
            </w:r>
            <w:r w:rsidRPr="00BC4350">
              <w:rPr>
                <w:szCs w:val="22"/>
              </w:rPr>
              <w:fldChar w:fldCharType="end"/>
            </w:r>
          </w:p>
        </w:tc>
      </w:tr>
    </w:tbl>
    <w:p w14:paraId="7A77922D" w14:textId="77777777" w:rsidR="00E74BC0" w:rsidRDefault="00E74BC0">
      <w:pPr>
        <w:widowControl/>
        <w:suppressAutoHyphens w:val="0"/>
        <w:spacing w:line="240" w:lineRule="auto"/>
        <w:sectPr w:rsidR="00E74BC0" w:rsidSect="002436E5">
          <w:headerReference w:type="default" r:id="rId8"/>
          <w:footerReference w:type="default" r:id="rId9"/>
          <w:pgSz w:w="11906" w:h="16838"/>
          <w:pgMar w:top="1417" w:right="1417" w:bottom="851" w:left="1417" w:header="1304" w:footer="850" w:gutter="0"/>
          <w:cols w:space="708"/>
          <w:docGrid w:linePitch="360"/>
        </w:sectPr>
      </w:pPr>
    </w:p>
    <w:p w14:paraId="61A2EE1F" w14:textId="64EE7294" w:rsidR="00B26412" w:rsidRPr="00BC4350" w:rsidRDefault="00B26412" w:rsidP="00F162EE">
      <w:pPr>
        <w:widowControl/>
        <w:suppressAutoHyphens w:val="0"/>
        <w:spacing w:line="240" w:lineRule="auto"/>
      </w:pPr>
    </w:p>
    <w:sectPr w:rsidR="00B26412" w:rsidRPr="00BC4350" w:rsidSect="002436E5">
      <w:headerReference w:type="default" r:id="rId10"/>
      <w:pgSz w:w="11906" w:h="16838"/>
      <w:pgMar w:top="1417" w:right="1417" w:bottom="851" w:left="1417" w:header="1304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7AAFA" w14:textId="77777777" w:rsidR="007F5996" w:rsidRDefault="007F5996">
      <w:pPr>
        <w:spacing w:line="240" w:lineRule="auto"/>
      </w:pPr>
      <w:r>
        <w:separator/>
      </w:r>
    </w:p>
  </w:endnote>
  <w:endnote w:type="continuationSeparator" w:id="0">
    <w:p w14:paraId="76D8869A" w14:textId="77777777" w:rsidR="007F5996" w:rsidRDefault="007F59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Symbol">
    <w:altName w:val="Arial Unicode MS"/>
    <w:charset w:val="02"/>
    <w:family w:val="auto"/>
    <w:pitch w:val="default"/>
    <w:sig w:usb0="00000005" w:usb1="00000000" w:usb2="00000000" w:usb3="00000000" w:csb0="00000002" w:csb1="00000000"/>
  </w:font>
  <w:font w:name="Albany AMT">
    <w:altName w:val="MS Gothic"/>
    <w:charset w:val="80"/>
    <w:family w:val="auto"/>
    <w:pitch w:val="variable"/>
    <w:sig w:usb0="00000001" w:usb1="08070000" w:usb2="00000010" w:usb3="00000000" w:csb0="00020000" w:csb1="00000000"/>
  </w:font>
  <w:font w:name="Noto Sans Devanagari">
    <w:altName w:val="Arial"/>
    <w:charset w:val="01"/>
    <w:family w:val="swiss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TE23F612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6C95B" w14:textId="54E4C084" w:rsidR="00E74BC0" w:rsidRPr="000349AC" w:rsidRDefault="00910A3B">
    <w:pPr>
      <w:pStyle w:val="Noga"/>
      <w:tabs>
        <w:tab w:val="clear" w:pos="8640"/>
        <w:tab w:val="left" w:pos="9072"/>
      </w:tabs>
      <w:jc w:val="right"/>
      <w:rPr>
        <w:sz w:val="16"/>
        <w:szCs w:val="16"/>
      </w:rPr>
    </w:pPr>
    <w:r w:rsidRPr="00751747">
      <w:rPr>
        <w:rFonts w:ascii="Calibri" w:eastAsia="Calibri" w:hAnsi="Calibri" w:cs="Calibri"/>
        <w:noProof/>
        <w:sz w:val="18"/>
        <w:szCs w:val="18"/>
      </w:rPr>
      <w:drawing>
        <wp:anchor distT="0" distB="0" distL="114300" distR="114300" simplePos="0" relativeHeight="251761664" behindDoc="1" locked="0" layoutInCell="1" allowOverlap="1" wp14:anchorId="6BFE362C" wp14:editId="43E32992">
          <wp:simplePos x="0" y="0"/>
          <wp:positionH relativeFrom="column">
            <wp:posOffset>-373712</wp:posOffset>
          </wp:positionH>
          <wp:positionV relativeFrom="paragraph">
            <wp:posOffset>7316</wp:posOffset>
          </wp:positionV>
          <wp:extent cx="1495425" cy="628650"/>
          <wp:effectExtent l="0" t="0" r="9525" b="0"/>
          <wp:wrapNone/>
          <wp:docPr id="48" name="Slika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ED23E9" w14:textId="77777777" w:rsidR="007F5996" w:rsidRDefault="007F5996">
      <w:pPr>
        <w:spacing w:line="240" w:lineRule="auto"/>
      </w:pPr>
      <w:r>
        <w:separator/>
      </w:r>
    </w:p>
  </w:footnote>
  <w:footnote w:type="continuationSeparator" w:id="0">
    <w:p w14:paraId="3EB9B95B" w14:textId="77777777" w:rsidR="007F5996" w:rsidRDefault="007F599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72"/>
    </w:tblGrid>
    <w:tr w:rsidR="00E74BC0" w:rsidRPr="00A74765" w14:paraId="4BBA10FE" w14:textId="77777777" w:rsidTr="008D4835">
      <w:tc>
        <w:tcPr>
          <w:tcW w:w="13433" w:type="dxa"/>
          <w:shd w:val="clear" w:color="auto" w:fill="auto"/>
        </w:tcPr>
        <w:p w14:paraId="55E19FBE" w14:textId="7F77CE58" w:rsidR="00E74BC0" w:rsidRPr="00C77D47" w:rsidRDefault="00E74BC0" w:rsidP="008D4835">
          <w:pPr>
            <w:pStyle w:val="Glava"/>
            <w:spacing w:line="240" w:lineRule="exact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OBR-7</w:t>
          </w:r>
        </w:p>
      </w:tc>
    </w:tr>
  </w:tbl>
  <w:p w14:paraId="3C2AB95D" w14:textId="324B3B6A" w:rsidR="00E74BC0" w:rsidRPr="00E94DA5" w:rsidRDefault="00E74BC0" w:rsidP="00F061ED">
    <w:pPr>
      <w:pStyle w:val="Glava"/>
      <w:spacing w:line="240" w:lineRule="exact"/>
    </w:pPr>
    <w:r w:rsidRPr="00D06C12">
      <w:rPr>
        <w:rFonts w:ascii="Calibri" w:eastAsia="Calibri" w:hAnsi="Calibri" w:cs="TTE23F6120t00"/>
        <w:i/>
        <w:noProof/>
      </w:rPr>
      <w:drawing>
        <wp:anchor distT="0" distB="0" distL="114300" distR="114300" simplePos="0" relativeHeight="251759616" behindDoc="0" locked="0" layoutInCell="1" allowOverlap="1" wp14:anchorId="287F50DD" wp14:editId="672DD01C">
          <wp:simplePos x="0" y="0"/>
          <wp:positionH relativeFrom="column">
            <wp:posOffset>2422166</wp:posOffset>
          </wp:positionH>
          <wp:positionV relativeFrom="paragraph">
            <wp:posOffset>-624067</wp:posOffset>
          </wp:positionV>
          <wp:extent cx="1831897" cy="353683"/>
          <wp:effectExtent l="0" t="0" r="0" b="8890"/>
          <wp:wrapNone/>
          <wp:docPr id="45" name="Slika 45" descr="C:\Users\percic\AppData\Local\Temp\7zEC37B70E7\NOO_Logo_RGB_primarni_SI_gradi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ercic\AppData\Local\Temp\7zEC37B70E7\NOO_Logo_RGB_primarni_SI_gradient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1897" cy="353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06C12">
      <w:rPr>
        <w:rFonts w:ascii="Calibri" w:eastAsia="Calibri" w:hAnsi="Calibri" w:cs="Times New Roman"/>
        <w:noProof/>
        <w:sz w:val="22"/>
        <w:szCs w:val="22"/>
      </w:rPr>
      <w:drawing>
        <wp:anchor distT="0" distB="0" distL="114300" distR="114300" simplePos="0" relativeHeight="251757568" behindDoc="0" locked="0" layoutInCell="1" allowOverlap="1" wp14:anchorId="29AC8B80" wp14:editId="0979067B">
          <wp:simplePos x="0" y="0"/>
          <wp:positionH relativeFrom="margin">
            <wp:posOffset>4433846</wp:posOffset>
          </wp:positionH>
          <wp:positionV relativeFrom="paragraph">
            <wp:posOffset>-703580</wp:posOffset>
          </wp:positionV>
          <wp:extent cx="1652989" cy="491480"/>
          <wp:effectExtent l="0" t="0" r="0" b="4445"/>
          <wp:wrapNone/>
          <wp:docPr id="46" name="Slika 46" descr="C:\Users\percic\AppData\Local\Microsoft\Windows\INetCache\Content.Word\SL Financira Evropska unija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percic\AppData\Local\Microsoft\Windows\INetCache\Content.Word\SL Financira Evropska unija_POS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2989" cy="491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061ED">
      <w:rPr>
        <w:rFonts w:ascii="Calibri" w:eastAsia="Calibri" w:hAnsi="Calibri" w:cs="Times New Roman"/>
        <w:noProof/>
        <w:sz w:val="22"/>
        <w:szCs w:val="22"/>
      </w:rPr>
      <w:drawing>
        <wp:anchor distT="0" distB="0" distL="114300" distR="114300" simplePos="0" relativeHeight="251685888" behindDoc="0" locked="0" layoutInCell="1" allowOverlap="1" wp14:anchorId="4FB3597F" wp14:editId="09BB97F7">
          <wp:simplePos x="0" y="0"/>
          <wp:positionH relativeFrom="column">
            <wp:posOffset>-352563</wp:posOffset>
          </wp:positionH>
          <wp:positionV relativeFrom="paragraph">
            <wp:posOffset>-695574</wp:posOffset>
          </wp:positionV>
          <wp:extent cx="2519147" cy="453084"/>
          <wp:effectExtent l="0" t="0" r="0" b="4445"/>
          <wp:wrapNone/>
          <wp:docPr id="47" name="Slika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147" cy="4530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80BA9" w14:textId="790F3E9B" w:rsidR="00E74BC0" w:rsidRPr="00E94DA5" w:rsidRDefault="00E74BC0" w:rsidP="00F061ED">
    <w:pPr>
      <w:pStyle w:val="Glava"/>
      <w:spacing w:line="24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MB3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A79220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ascii="Liberation Serif" w:hAnsi="Liberation Serif" w:hint="default"/>
      </w:rPr>
    </w:lvl>
  </w:abstractNum>
  <w:abstractNum w:abstractNumId="7" w15:restartNumberingAfterBreak="0">
    <w:nsid w:val="00000009"/>
    <w:multiLevelType w:val="multilevel"/>
    <w:tmpl w:val="3EDE472C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A"/>
    <w:multiLevelType w:val="singleLevel"/>
    <w:tmpl w:val="0000000A"/>
    <w:name w:val="WW8Num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 w15:restartNumberingAfterBreak="0">
    <w:nsid w:val="0000000B"/>
    <w:multiLevelType w:val="singleLevel"/>
    <w:tmpl w:val="0000000B"/>
    <w:name w:val="WW8Num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C"/>
    <w:multiLevelType w:val="singleLevel"/>
    <w:tmpl w:val="0000000C"/>
    <w:name w:val="WW8Num21"/>
    <w:lvl w:ilvl="0">
      <w:numFmt w:val="bullet"/>
      <w:pStyle w:val="MBA1"/>
      <w:lvlText w:val="-"/>
      <w:lvlJc w:val="left"/>
      <w:pPr>
        <w:tabs>
          <w:tab w:val="num" w:pos="0"/>
        </w:tabs>
        <w:ind w:left="1077" w:hanging="360"/>
      </w:pPr>
      <w:rPr>
        <w:rFonts w:ascii="Calibri Light" w:hAnsi="Calibri Light" w:cs="Times New Roman" w:hint="default"/>
      </w:rPr>
    </w:lvl>
  </w:abstractNum>
  <w:abstractNum w:abstractNumId="11" w15:restartNumberingAfterBreak="0">
    <w:nsid w:val="0000000D"/>
    <w:multiLevelType w:val="singleLevel"/>
    <w:tmpl w:val="5AA4E10E"/>
    <w:name w:val="WW8Num22"/>
    <w:lvl w:ilvl="0">
      <w:start w:val="1"/>
      <w:numFmt w:val="upperLetter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12" w15:restartNumberingAfterBreak="0">
    <w:nsid w:val="0000000E"/>
    <w:multiLevelType w:val="multilevel"/>
    <w:tmpl w:val="FE06D73A"/>
    <w:name w:val="WW8Num24"/>
    <w:lvl w:ilvl="0">
      <w:start w:val="1"/>
      <w:numFmt w:val="decimal"/>
      <w:lvlText w:val="%1."/>
      <w:lvlJc w:val="left"/>
      <w:pPr>
        <w:tabs>
          <w:tab w:val="num" w:pos="284"/>
        </w:tabs>
        <w:ind w:left="1004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284"/>
        </w:tabs>
        <w:ind w:left="1724" w:hanging="360"/>
      </w:pPr>
    </w:lvl>
    <w:lvl w:ilvl="2">
      <w:start w:val="1"/>
      <w:numFmt w:val="lowerRoman"/>
      <w:lvlText w:val="%3."/>
      <w:lvlJc w:val="left"/>
      <w:pPr>
        <w:tabs>
          <w:tab w:val="num" w:pos="28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28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28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28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6764" w:hanging="180"/>
      </w:pPr>
    </w:lvl>
  </w:abstractNum>
  <w:abstractNum w:abstractNumId="13" w15:restartNumberingAfterBreak="0">
    <w:nsid w:val="0000000F"/>
    <w:multiLevelType w:val="singleLevel"/>
    <w:tmpl w:val="0000000F"/>
    <w:name w:val="WW8Num2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4" w15:restartNumberingAfterBreak="0">
    <w:nsid w:val="00000010"/>
    <w:multiLevelType w:val="singleLevel"/>
    <w:tmpl w:val="00000010"/>
    <w:name w:val="WW8Num2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multilevel"/>
    <w:tmpl w:val="00000011"/>
    <w:name w:val="WW8Num31"/>
    <w:lvl w:ilvl="0">
      <w:start w:val="1"/>
      <w:numFmt w:val="decimal"/>
      <w:pStyle w:val="MB1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</w:rPr>
    </w:lvl>
  </w:abstractNum>
  <w:abstractNum w:abstractNumId="16" w15:restartNumberingAfterBreak="0">
    <w:nsid w:val="00000012"/>
    <w:multiLevelType w:val="singleLevel"/>
    <w:tmpl w:val="00000012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1155" w:hanging="360"/>
      </w:pPr>
      <w:rPr>
        <w:rFonts w:ascii="Symbol" w:hAnsi="Symbol" w:cs="Symbol" w:hint="default"/>
      </w:rPr>
    </w:lvl>
  </w:abstractNum>
  <w:abstractNum w:abstractNumId="17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8" w15:restartNumberingAfterBreak="0">
    <w:nsid w:val="00000014"/>
    <w:multiLevelType w:val="singleLevel"/>
    <w:tmpl w:val="00000014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</w:abstractNum>
  <w:abstractNum w:abstractNumId="19" w15:restartNumberingAfterBreak="0">
    <w:nsid w:val="00000015"/>
    <w:multiLevelType w:val="singleLevel"/>
    <w:tmpl w:val="00000015"/>
    <w:name w:val="WW8Num40"/>
    <w:lvl w:ilvl="0">
      <w:start w:val="1"/>
      <w:numFmt w:val="upperLetter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</w:abstractNum>
  <w:abstractNum w:abstractNumId="20" w15:restartNumberingAfterBreak="0">
    <w:nsid w:val="00000016"/>
    <w:multiLevelType w:val="singleLevel"/>
    <w:tmpl w:val="00000016"/>
    <w:name w:val="WW8Num4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</w:abstractNum>
  <w:abstractNum w:abstractNumId="21" w15:restartNumberingAfterBreak="0">
    <w:nsid w:val="00000017"/>
    <w:multiLevelType w:val="multilevel"/>
    <w:tmpl w:val="00000017"/>
    <w:lvl w:ilvl="0">
      <w:start w:val="1"/>
      <w:numFmt w:val="decimal"/>
      <w:pStyle w:val="Naslov2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2" w15:restartNumberingAfterBreak="0">
    <w:nsid w:val="00000018"/>
    <w:multiLevelType w:val="singleLevel"/>
    <w:tmpl w:val="00000018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i w:val="0"/>
        <w:sz w:val="20"/>
        <w:szCs w:val="20"/>
      </w:rPr>
    </w:lvl>
  </w:abstractNum>
  <w:abstractNum w:abstractNumId="23" w15:restartNumberingAfterBreak="0">
    <w:nsid w:val="00000019"/>
    <w:multiLevelType w:val="multilevel"/>
    <w:tmpl w:val="00000019"/>
    <w:name w:val="WW8Num51"/>
    <w:lvl w:ilvl="0">
      <w:start w:val="1"/>
      <w:numFmt w:val="decimal"/>
      <w:pStyle w:val="N3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4" w15:restartNumberingAfterBreak="0">
    <w:nsid w:val="0000001A"/>
    <w:multiLevelType w:val="singleLevel"/>
    <w:tmpl w:val="0000001A"/>
    <w:name w:val="WW8Num5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5" w15:restartNumberingAfterBreak="0">
    <w:nsid w:val="01287D58"/>
    <w:multiLevelType w:val="hybridMultilevel"/>
    <w:tmpl w:val="BC90930E"/>
    <w:name w:val="WW8Num822"/>
    <w:lvl w:ilvl="0" w:tplc="434E704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09715400"/>
    <w:multiLevelType w:val="hybridMultilevel"/>
    <w:tmpl w:val="0D7CCC68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09CC1885"/>
    <w:multiLevelType w:val="hybridMultilevel"/>
    <w:tmpl w:val="A5BEF0C4"/>
    <w:lvl w:ilvl="0" w:tplc="9A702354">
      <w:start w:val="1"/>
      <w:numFmt w:val="bullet"/>
      <w:lvlText w:val="-"/>
      <w:lvlJc w:val="left"/>
      <w:pPr>
        <w:ind w:left="1724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8" w15:restartNumberingAfterBreak="0">
    <w:nsid w:val="0A3B2C14"/>
    <w:multiLevelType w:val="hybridMultilevel"/>
    <w:tmpl w:val="5582ECF8"/>
    <w:name w:val="WW8Num8222"/>
    <w:lvl w:ilvl="0" w:tplc="434E704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A7447D9"/>
    <w:multiLevelType w:val="hybridMultilevel"/>
    <w:tmpl w:val="D11A8058"/>
    <w:lvl w:ilvl="0" w:tplc="9A702354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 w15:restartNumberingAfterBreak="0">
    <w:nsid w:val="0E2252AF"/>
    <w:multiLevelType w:val="hybridMultilevel"/>
    <w:tmpl w:val="22381F66"/>
    <w:lvl w:ilvl="0" w:tplc="04240017">
      <w:start w:val="1"/>
      <w:numFmt w:val="lowerLetter"/>
      <w:lvlText w:val="%1)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0F525E50"/>
    <w:multiLevelType w:val="hybridMultilevel"/>
    <w:tmpl w:val="DA78A83E"/>
    <w:lvl w:ilvl="0" w:tplc="434E704A">
      <w:start w:val="1"/>
      <w:numFmt w:val="bullet"/>
      <w:lvlText w:val=""/>
      <w:lvlJc w:val="left"/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188F6782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1C4D6E7C"/>
    <w:multiLevelType w:val="hybridMultilevel"/>
    <w:tmpl w:val="D980BE1E"/>
    <w:name w:val="WW8Num82"/>
    <w:lvl w:ilvl="0" w:tplc="434E704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CE76E20"/>
    <w:multiLevelType w:val="hybridMultilevel"/>
    <w:tmpl w:val="BEEAC950"/>
    <w:lvl w:ilvl="0" w:tplc="BC42A0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1D130618"/>
    <w:multiLevelType w:val="hybridMultilevel"/>
    <w:tmpl w:val="D5B29080"/>
    <w:lvl w:ilvl="0" w:tplc="434E704A">
      <w:start w:val="1"/>
      <w:numFmt w:val="bullet"/>
      <w:pStyle w:val="StyleHeading1Bold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26D5F62"/>
    <w:multiLevelType w:val="hybridMultilevel"/>
    <w:tmpl w:val="066CAFB8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85F0F8D"/>
    <w:multiLevelType w:val="hybridMultilevel"/>
    <w:tmpl w:val="875A119A"/>
    <w:lvl w:ilvl="0" w:tplc="434E704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CD1199D"/>
    <w:multiLevelType w:val="hybridMultilevel"/>
    <w:tmpl w:val="1A2EC6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E2127E">
      <w:start w:val="2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b/>
        <w:i w:val="0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D7E6B10"/>
    <w:multiLevelType w:val="hybridMultilevel"/>
    <w:tmpl w:val="0FFA2EF6"/>
    <w:lvl w:ilvl="0" w:tplc="434E704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88A39AA"/>
    <w:multiLevelType w:val="hybridMultilevel"/>
    <w:tmpl w:val="D86084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B376316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  <w:lang w:val="sl-SI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3C3C013C"/>
    <w:multiLevelType w:val="hybridMultilevel"/>
    <w:tmpl w:val="4C5AB17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0CB609E"/>
    <w:multiLevelType w:val="hybridMultilevel"/>
    <w:tmpl w:val="C1740218"/>
    <w:lvl w:ilvl="0" w:tplc="9A702354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5E068AC"/>
    <w:multiLevelType w:val="hybridMultilevel"/>
    <w:tmpl w:val="D212983C"/>
    <w:lvl w:ilvl="0" w:tplc="9A702354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4A0431E5"/>
    <w:multiLevelType w:val="hybridMultilevel"/>
    <w:tmpl w:val="A71EA3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B07BE9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513C25DA"/>
    <w:multiLevelType w:val="hybridMultilevel"/>
    <w:tmpl w:val="AF34F9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78713D"/>
    <w:multiLevelType w:val="hybridMultilevel"/>
    <w:tmpl w:val="1DD281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7BA5477"/>
    <w:multiLevelType w:val="hybridMultilevel"/>
    <w:tmpl w:val="8D36E4AE"/>
    <w:lvl w:ilvl="0" w:tplc="5986F0B2">
      <w:start w:val="6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1" w15:restartNumberingAfterBreak="0">
    <w:nsid w:val="58C30A57"/>
    <w:multiLevelType w:val="hybridMultilevel"/>
    <w:tmpl w:val="D540AB94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955695B"/>
    <w:multiLevelType w:val="hybridMultilevel"/>
    <w:tmpl w:val="0E9821C2"/>
    <w:lvl w:ilvl="0" w:tplc="CF021868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5C3D4C89"/>
    <w:multiLevelType w:val="hybridMultilevel"/>
    <w:tmpl w:val="D040D35E"/>
    <w:lvl w:ilvl="0" w:tplc="9A702354">
      <w:start w:val="1"/>
      <w:numFmt w:val="bullet"/>
      <w:lvlText w:val="-"/>
      <w:lvlJc w:val="left"/>
      <w:pPr>
        <w:ind w:left="1724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4" w15:restartNumberingAfterBreak="0">
    <w:nsid w:val="5F7B29FD"/>
    <w:multiLevelType w:val="hybridMultilevel"/>
    <w:tmpl w:val="36502160"/>
    <w:lvl w:ilvl="0" w:tplc="9A702354">
      <w:start w:val="1"/>
      <w:numFmt w:val="bullet"/>
      <w:lvlText w:val="-"/>
      <w:lvlJc w:val="left"/>
      <w:pPr>
        <w:ind w:left="77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5" w15:restartNumberingAfterBreak="0">
    <w:nsid w:val="6A60343D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56" w15:restartNumberingAfterBreak="0">
    <w:nsid w:val="6DC86034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6E981D9A"/>
    <w:multiLevelType w:val="hybridMultilevel"/>
    <w:tmpl w:val="86C24602"/>
    <w:lvl w:ilvl="0" w:tplc="434E70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3D339D"/>
    <w:multiLevelType w:val="hybridMultilevel"/>
    <w:tmpl w:val="9236A5DA"/>
    <w:lvl w:ilvl="0" w:tplc="192AE6E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35D17CE"/>
    <w:multiLevelType w:val="hybridMultilevel"/>
    <w:tmpl w:val="0338F0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B511A83"/>
    <w:multiLevelType w:val="hybridMultilevel"/>
    <w:tmpl w:val="909E73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3D14C9"/>
    <w:multiLevelType w:val="hybridMultilevel"/>
    <w:tmpl w:val="6D2A3D3A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46276F"/>
    <w:multiLevelType w:val="hybridMultilevel"/>
    <w:tmpl w:val="F1CA7000"/>
    <w:lvl w:ilvl="0" w:tplc="F3C6A1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6AC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10"/>
  </w:num>
  <w:num w:numId="7">
    <w:abstractNumId w:val="15"/>
  </w:num>
  <w:num w:numId="8">
    <w:abstractNumId w:val="21"/>
  </w:num>
  <w:num w:numId="9">
    <w:abstractNumId w:val="23"/>
  </w:num>
  <w:num w:numId="10">
    <w:abstractNumId w:val="25"/>
  </w:num>
  <w:num w:numId="11">
    <w:abstractNumId w:val="38"/>
  </w:num>
  <w:num w:numId="12">
    <w:abstractNumId w:val="62"/>
  </w:num>
  <w:num w:numId="13">
    <w:abstractNumId w:val="36"/>
  </w:num>
  <w:num w:numId="14">
    <w:abstractNumId w:val="40"/>
  </w:num>
  <w:num w:numId="15">
    <w:abstractNumId w:val="33"/>
  </w:num>
  <w:num w:numId="16">
    <w:abstractNumId w:val="34"/>
  </w:num>
  <w:num w:numId="17">
    <w:abstractNumId w:val="32"/>
  </w:num>
  <w:num w:numId="18">
    <w:abstractNumId w:val="42"/>
  </w:num>
  <w:num w:numId="19">
    <w:abstractNumId w:val="35"/>
  </w:num>
  <w:num w:numId="20">
    <w:abstractNumId w:val="57"/>
  </w:num>
  <w:num w:numId="21">
    <w:abstractNumId w:val="58"/>
  </w:num>
  <w:num w:numId="22">
    <w:abstractNumId w:val="31"/>
  </w:num>
  <w:num w:numId="23">
    <w:abstractNumId w:val="49"/>
  </w:num>
  <w:num w:numId="24">
    <w:abstractNumId w:val="50"/>
  </w:num>
  <w:num w:numId="25">
    <w:abstractNumId w:val="29"/>
  </w:num>
  <w:num w:numId="26">
    <w:abstractNumId w:val="43"/>
  </w:num>
  <w:num w:numId="27">
    <w:abstractNumId w:val="26"/>
  </w:num>
  <w:num w:numId="28">
    <w:abstractNumId w:val="53"/>
  </w:num>
  <w:num w:numId="29">
    <w:abstractNumId w:val="27"/>
  </w:num>
  <w:num w:numId="30">
    <w:abstractNumId w:val="30"/>
  </w:num>
  <w:num w:numId="31">
    <w:abstractNumId w:val="44"/>
  </w:num>
  <w:num w:numId="32">
    <w:abstractNumId w:val="61"/>
  </w:num>
  <w:num w:numId="33">
    <w:abstractNumId w:val="52"/>
  </w:num>
  <w:num w:numId="34">
    <w:abstractNumId w:val="37"/>
  </w:num>
  <w:num w:numId="35">
    <w:abstractNumId w:val="47"/>
  </w:num>
  <w:num w:numId="36">
    <w:abstractNumId w:val="55"/>
  </w:num>
  <w:num w:numId="37">
    <w:abstractNumId w:val="56"/>
  </w:num>
  <w:num w:numId="38">
    <w:abstractNumId w:val="51"/>
  </w:num>
  <w:num w:numId="39">
    <w:abstractNumId w:val="39"/>
  </w:num>
  <w:num w:numId="40">
    <w:abstractNumId w:val="46"/>
  </w:num>
  <w:num w:numId="41">
    <w:abstractNumId w:val="5"/>
  </w:num>
  <w:num w:numId="42">
    <w:abstractNumId w:val="59"/>
  </w:num>
  <w:num w:numId="43">
    <w:abstractNumId w:val="41"/>
  </w:num>
  <w:num w:numId="44">
    <w:abstractNumId w:val="60"/>
  </w:num>
  <w:num w:numId="45">
    <w:abstractNumId w:val="54"/>
  </w:num>
  <w:num w:numId="46">
    <w:abstractNumId w:val="45"/>
  </w:num>
  <w:num w:numId="47">
    <w:abstractNumId w:val="4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E28"/>
    <w:rsid w:val="00000008"/>
    <w:rsid w:val="00003C9A"/>
    <w:rsid w:val="0000524E"/>
    <w:rsid w:val="00005D78"/>
    <w:rsid w:val="000103A0"/>
    <w:rsid w:val="00012940"/>
    <w:rsid w:val="000129E2"/>
    <w:rsid w:val="00012C5C"/>
    <w:rsid w:val="00012E3B"/>
    <w:rsid w:val="000145AE"/>
    <w:rsid w:val="00015892"/>
    <w:rsid w:val="00015B9F"/>
    <w:rsid w:val="00015C5B"/>
    <w:rsid w:val="00016D3E"/>
    <w:rsid w:val="000226AC"/>
    <w:rsid w:val="0002399F"/>
    <w:rsid w:val="0002442F"/>
    <w:rsid w:val="00024A12"/>
    <w:rsid w:val="0002566A"/>
    <w:rsid w:val="00026009"/>
    <w:rsid w:val="00026292"/>
    <w:rsid w:val="0002634B"/>
    <w:rsid w:val="00030044"/>
    <w:rsid w:val="000307EE"/>
    <w:rsid w:val="00030F8E"/>
    <w:rsid w:val="00031C0B"/>
    <w:rsid w:val="00032EAC"/>
    <w:rsid w:val="000349AC"/>
    <w:rsid w:val="0003595A"/>
    <w:rsid w:val="000378EC"/>
    <w:rsid w:val="0004747A"/>
    <w:rsid w:val="00052DEF"/>
    <w:rsid w:val="00053732"/>
    <w:rsid w:val="0005491E"/>
    <w:rsid w:val="00054A2A"/>
    <w:rsid w:val="00056257"/>
    <w:rsid w:val="000574C6"/>
    <w:rsid w:val="0005783A"/>
    <w:rsid w:val="000579FD"/>
    <w:rsid w:val="00057F6F"/>
    <w:rsid w:val="0006145E"/>
    <w:rsid w:val="000618AA"/>
    <w:rsid w:val="00063B9E"/>
    <w:rsid w:val="00063CB0"/>
    <w:rsid w:val="00064227"/>
    <w:rsid w:val="0006716C"/>
    <w:rsid w:val="00067C8E"/>
    <w:rsid w:val="00071934"/>
    <w:rsid w:val="000730E5"/>
    <w:rsid w:val="00073113"/>
    <w:rsid w:val="0007689E"/>
    <w:rsid w:val="0007711B"/>
    <w:rsid w:val="00081FEC"/>
    <w:rsid w:val="000828F0"/>
    <w:rsid w:val="00083317"/>
    <w:rsid w:val="00083B97"/>
    <w:rsid w:val="00084285"/>
    <w:rsid w:val="00085F5E"/>
    <w:rsid w:val="00087238"/>
    <w:rsid w:val="0009185E"/>
    <w:rsid w:val="000923CD"/>
    <w:rsid w:val="00092446"/>
    <w:rsid w:val="000926F0"/>
    <w:rsid w:val="00096B32"/>
    <w:rsid w:val="000A1E58"/>
    <w:rsid w:val="000A3C8F"/>
    <w:rsid w:val="000A4A09"/>
    <w:rsid w:val="000A58E9"/>
    <w:rsid w:val="000A5BEB"/>
    <w:rsid w:val="000A5D81"/>
    <w:rsid w:val="000A666F"/>
    <w:rsid w:val="000B0102"/>
    <w:rsid w:val="000B04FF"/>
    <w:rsid w:val="000B1226"/>
    <w:rsid w:val="000B3F5A"/>
    <w:rsid w:val="000B591E"/>
    <w:rsid w:val="000B6D3E"/>
    <w:rsid w:val="000B79C1"/>
    <w:rsid w:val="000C0AB1"/>
    <w:rsid w:val="000C2512"/>
    <w:rsid w:val="000C6532"/>
    <w:rsid w:val="000C6FC5"/>
    <w:rsid w:val="000D0964"/>
    <w:rsid w:val="000D13F5"/>
    <w:rsid w:val="000D1B76"/>
    <w:rsid w:val="000D2D3B"/>
    <w:rsid w:val="000D2FA5"/>
    <w:rsid w:val="000D3059"/>
    <w:rsid w:val="000D5929"/>
    <w:rsid w:val="000D72EC"/>
    <w:rsid w:val="000E142E"/>
    <w:rsid w:val="000E4AA4"/>
    <w:rsid w:val="000F0A03"/>
    <w:rsid w:val="000F2567"/>
    <w:rsid w:val="000F2D55"/>
    <w:rsid w:val="000F5477"/>
    <w:rsid w:val="000F5B41"/>
    <w:rsid w:val="000F7CBF"/>
    <w:rsid w:val="00105E2D"/>
    <w:rsid w:val="0010655E"/>
    <w:rsid w:val="00107364"/>
    <w:rsid w:val="00110E1D"/>
    <w:rsid w:val="00113EF5"/>
    <w:rsid w:val="00114C6C"/>
    <w:rsid w:val="00115A28"/>
    <w:rsid w:val="00115A53"/>
    <w:rsid w:val="00116586"/>
    <w:rsid w:val="001172F3"/>
    <w:rsid w:val="00117962"/>
    <w:rsid w:val="00117ED6"/>
    <w:rsid w:val="00125925"/>
    <w:rsid w:val="001266E5"/>
    <w:rsid w:val="00131A6C"/>
    <w:rsid w:val="001334C0"/>
    <w:rsid w:val="001335FA"/>
    <w:rsid w:val="001338FB"/>
    <w:rsid w:val="0013431C"/>
    <w:rsid w:val="00134EEE"/>
    <w:rsid w:val="00135FBE"/>
    <w:rsid w:val="001404D1"/>
    <w:rsid w:val="00141C50"/>
    <w:rsid w:val="0014401E"/>
    <w:rsid w:val="00144064"/>
    <w:rsid w:val="00144243"/>
    <w:rsid w:val="00146BC5"/>
    <w:rsid w:val="0014735C"/>
    <w:rsid w:val="00147D07"/>
    <w:rsid w:val="00147E65"/>
    <w:rsid w:val="00150F8C"/>
    <w:rsid w:val="00156611"/>
    <w:rsid w:val="00157355"/>
    <w:rsid w:val="0016043D"/>
    <w:rsid w:val="00160922"/>
    <w:rsid w:val="001648D7"/>
    <w:rsid w:val="001715C6"/>
    <w:rsid w:val="00175BC6"/>
    <w:rsid w:val="00180179"/>
    <w:rsid w:val="00180E57"/>
    <w:rsid w:val="00180ED1"/>
    <w:rsid w:val="00181828"/>
    <w:rsid w:val="0018414B"/>
    <w:rsid w:val="001855FC"/>
    <w:rsid w:val="00185C6F"/>
    <w:rsid w:val="001868E8"/>
    <w:rsid w:val="00187104"/>
    <w:rsid w:val="00191963"/>
    <w:rsid w:val="00193862"/>
    <w:rsid w:val="00196A19"/>
    <w:rsid w:val="001A0EF1"/>
    <w:rsid w:val="001A1A55"/>
    <w:rsid w:val="001A2119"/>
    <w:rsid w:val="001A2980"/>
    <w:rsid w:val="001A3479"/>
    <w:rsid w:val="001A575E"/>
    <w:rsid w:val="001A5DDA"/>
    <w:rsid w:val="001B0132"/>
    <w:rsid w:val="001B1287"/>
    <w:rsid w:val="001B2042"/>
    <w:rsid w:val="001B2251"/>
    <w:rsid w:val="001B2BD2"/>
    <w:rsid w:val="001B4246"/>
    <w:rsid w:val="001B6F0D"/>
    <w:rsid w:val="001C0403"/>
    <w:rsid w:val="001C0567"/>
    <w:rsid w:val="001C0704"/>
    <w:rsid w:val="001C1027"/>
    <w:rsid w:val="001C1123"/>
    <w:rsid w:val="001C39C1"/>
    <w:rsid w:val="001C48B6"/>
    <w:rsid w:val="001C4CDE"/>
    <w:rsid w:val="001D1319"/>
    <w:rsid w:val="001D23F6"/>
    <w:rsid w:val="001D501C"/>
    <w:rsid w:val="001D5931"/>
    <w:rsid w:val="001D6EAD"/>
    <w:rsid w:val="001D7130"/>
    <w:rsid w:val="001D7BB4"/>
    <w:rsid w:val="001E3469"/>
    <w:rsid w:val="001E425E"/>
    <w:rsid w:val="001E7B3E"/>
    <w:rsid w:val="001F0C74"/>
    <w:rsid w:val="001F1C9C"/>
    <w:rsid w:val="001F4EB9"/>
    <w:rsid w:val="002001C0"/>
    <w:rsid w:val="0020167B"/>
    <w:rsid w:val="00207522"/>
    <w:rsid w:val="002110EF"/>
    <w:rsid w:val="00211289"/>
    <w:rsid w:val="00212A02"/>
    <w:rsid w:val="00212CFF"/>
    <w:rsid w:val="00216A35"/>
    <w:rsid w:val="0021783C"/>
    <w:rsid w:val="002207CB"/>
    <w:rsid w:val="00223C2D"/>
    <w:rsid w:val="0022597F"/>
    <w:rsid w:val="00225FED"/>
    <w:rsid w:val="00232627"/>
    <w:rsid w:val="00233141"/>
    <w:rsid w:val="00233467"/>
    <w:rsid w:val="0023373F"/>
    <w:rsid w:val="00234FF1"/>
    <w:rsid w:val="00240058"/>
    <w:rsid w:val="0024176C"/>
    <w:rsid w:val="002436E5"/>
    <w:rsid w:val="0025524D"/>
    <w:rsid w:val="0025642E"/>
    <w:rsid w:val="00256456"/>
    <w:rsid w:val="0026186D"/>
    <w:rsid w:val="00262AEA"/>
    <w:rsid w:val="00263266"/>
    <w:rsid w:val="002667E2"/>
    <w:rsid w:val="00267035"/>
    <w:rsid w:val="00272391"/>
    <w:rsid w:val="00272C79"/>
    <w:rsid w:val="00274410"/>
    <w:rsid w:val="00276B24"/>
    <w:rsid w:val="002800B4"/>
    <w:rsid w:val="002866F4"/>
    <w:rsid w:val="00290861"/>
    <w:rsid w:val="00290DDD"/>
    <w:rsid w:val="00290FD8"/>
    <w:rsid w:val="00291930"/>
    <w:rsid w:val="002932F5"/>
    <w:rsid w:val="002965DB"/>
    <w:rsid w:val="002974F3"/>
    <w:rsid w:val="002A0B71"/>
    <w:rsid w:val="002A13D4"/>
    <w:rsid w:val="002A2FF8"/>
    <w:rsid w:val="002A70F8"/>
    <w:rsid w:val="002B08F0"/>
    <w:rsid w:val="002B0C0D"/>
    <w:rsid w:val="002B7ED2"/>
    <w:rsid w:val="002C0A8E"/>
    <w:rsid w:val="002C156D"/>
    <w:rsid w:val="002C7D03"/>
    <w:rsid w:val="002D21F6"/>
    <w:rsid w:val="002D2A93"/>
    <w:rsid w:val="002D39DD"/>
    <w:rsid w:val="002D68CB"/>
    <w:rsid w:val="002D6D7E"/>
    <w:rsid w:val="002E30CA"/>
    <w:rsid w:val="002E3D9C"/>
    <w:rsid w:val="002E414C"/>
    <w:rsid w:val="002E5EF7"/>
    <w:rsid w:val="002E643A"/>
    <w:rsid w:val="002F1CB3"/>
    <w:rsid w:val="002F2AB1"/>
    <w:rsid w:val="002F3626"/>
    <w:rsid w:val="002F69C3"/>
    <w:rsid w:val="002F6B29"/>
    <w:rsid w:val="002F706D"/>
    <w:rsid w:val="00301BE3"/>
    <w:rsid w:val="00305CDC"/>
    <w:rsid w:val="00307309"/>
    <w:rsid w:val="00307744"/>
    <w:rsid w:val="00310F69"/>
    <w:rsid w:val="00311DC0"/>
    <w:rsid w:val="00311EE4"/>
    <w:rsid w:val="00314634"/>
    <w:rsid w:val="003206CD"/>
    <w:rsid w:val="00323B77"/>
    <w:rsid w:val="003241D2"/>
    <w:rsid w:val="00326733"/>
    <w:rsid w:val="0032790C"/>
    <w:rsid w:val="003300DB"/>
    <w:rsid w:val="00330BA1"/>
    <w:rsid w:val="0033318F"/>
    <w:rsid w:val="003348D2"/>
    <w:rsid w:val="00334F12"/>
    <w:rsid w:val="0033563D"/>
    <w:rsid w:val="003401B9"/>
    <w:rsid w:val="00342E70"/>
    <w:rsid w:val="0034309C"/>
    <w:rsid w:val="0034340D"/>
    <w:rsid w:val="003436CD"/>
    <w:rsid w:val="0034447E"/>
    <w:rsid w:val="00344E1B"/>
    <w:rsid w:val="003467F8"/>
    <w:rsid w:val="00347B87"/>
    <w:rsid w:val="00353A91"/>
    <w:rsid w:val="00353BD9"/>
    <w:rsid w:val="00355049"/>
    <w:rsid w:val="00356AC3"/>
    <w:rsid w:val="00357A83"/>
    <w:rsid w:val="003611A1"/>
    <w:rsid w:val="00372EDE"/>
    <w:rsid w:val="00374883"/>
    <w:rsid w:val="0037518E"/>
    <w:rsid w:val="00376E34"/>
    <w:rsid w:val="00377301"/>
    <w:rsid w:val="00380571"/>
    <w:rsid w:val="00381CFD"/>
    <w:rsid w:val="003825A4"/>
    <w:rsid w:val="00384E93"/>
    <w:rsid w:val="00385A59"/>
    <w:rsid w:val="003862EB"/>
    <w:rsid w:val="00386E81"/>
    <w:rsid w:val="00391AC5"/>
    <w:rsid w:val="00397296"/>
    <w:rsid w:val="003A058E"/>
    <w:rsid w:val="003A1BF1"/>
    <w:rsid w:val="003A1E8E"/>
    <w:rsid w:val="003A1F22"/>
    <w:rsid w:val="003A2AEC"/>
    <w:rsid w:val="003A34FA"/>
    <w:rsid w:val="003A4E8E"/>
    <w:rsid w:val="003A7948"/>
    <w:rsid w:val="003B1C58"/>
    <w:rsid w:val="003B2075"/>
    <w:rsid w:val="003B2193"/>
    <w:rsid w:val="003B5824"/>
    <w:rsid w:val="003C0B0D"/>
    <w:rsid w:val="003C0FB6"/>
    <w:rsid w:val="003C1E6D"/>
    <w:rsid w:val="003C350A"/>
    <w:rsid w:val="003C3FEF"/>
    <w:rsid w:val="003C4DAB"/>
    <w:rsid w:val="003C5D0C"/>
    <w:rsid w:val="003C6F6C"/>
    <w:rsid w:val="003D6A5C"/>
    <w:rsid w:val="003E0BDC"/>
    <w:rsid w:val="003E2255"/>
    <w:rsid w:val="003E3C8E"/>
    <w:rsid w:val="003E5306"/>
    <w:rsid w:val="003E5C3A"/>
    <w:rsid w:val="003E7639"/>
    <w:rsid w:val="003F0B47"/>
    <w:rsid w:val="003F235B"/>
    <w:rsid w:val="003F3518"/>
    <w:rsid w:val="003F46B3"/>
    <w:rsid w:val="003F6206"/>
    <w:rsid w:val="003F6F2F"/>
    <w:rsid w:val="00404DE3"/>
    <w:rsid w:val="00406EF3"/>
    <w:rsid w:val="00407BDA"/>
    <w:rsid w:val="00410792"/>
    <w:rsid w:val="00410B44"/>
    <w:rsid w:val="00411E15"/>
    <w:rsid w:val="0041243D"/>
    <w:rsid w:val="004124FD"/>
    <w:rsid w:val="004142A4"/>
    <w:rsid w:val="00415159"/>
    <w:rsid w:val="0041528D"/>
    <w:rsid w:val="004173AC"/>
    <w:rsid w:val="00417E35"/>
    <w:rsid w:val="00420F2F"/>
    <w:rsid w:val="00422F23"/>
    <w:rsid w:val="00431E4A"/>
    <w:rsid w:val="0043369A"/>
    <w:rsid w:val="00433CBB"/>
    <w:rsid w:val="0043411A"/>
    <w:rsid w:val="004355B6"/>
    <w:rsid w:val="0044071B"/>
    <w:rsid w:val="00442B47"/>
    <w:rsid w:val="00442B78"/>
    <w:rsid w:val="00442CC0"/>
    <w:rsid w:val="00444C8D"/>
    <w:rsid w:val="0045163A"/>
    <w:rsid w:val="004554F4"/>
    <w:rsid w:val="00455628"/>
    <w:rsid w:val="0045642B"/>
    <w:rsid w:val="00460856"/>
    <w:rsid w:val="00460AE9"/>
    <w:rsid w:val="00472023"/>
    <w:rsid w:val="00472C8B"/>
    <w:rsid w:val="0047490B"/>
    <w:rsid w:val="00474C60"/>
    <w:rsid w:val="00475270"/>
    <w:rsid w:val="0048292F"/>
    <w:rsid w:val="00482BD9"/>
    <w:rsid w:val="0048581B"/>
    <w:rsid w:val="00486B41"/>
    <w:rsid w:val="00495CF7"/>
    <w:rsid w:val="004A09F9"/>
    <w:rsid w:val="004A2DCA"/>
    <w:rsid w:val="004A3BDF"/>
    <w:rsid w:val="004A4D33"/>
    <w:rsid w:val="004A54F9"/>
    <w:rsid w:val="004A7204"/>
    <w:rsid w:val="004B2FC2"/>
    <w:rsid w:val="004B4A9A"/>
    <w:rsid w:val="004B4FE0"/>
    <w:rsid w:val="004C0962"/>
    <w:rsid w:val="004C4700"/>
    <w:rsid w:val="004C4BD7"/>
    <w:rsid w:val="004C4C2B"/>
    <w:rsid w:val="004C550E"/>
    <w:rsid w:val="004C7E73"/>
    <w:rsid w:val="004D0D95"/>
    <w:rsid w:val="004D0ED6"/>
    <w:rsid w:val="004D1196"/>
    <w:rsid w:val="004D27CF"/>
    <w:rsid w:val="004D28C0"/>
    <w:rsid w:val="004D3C6B"/>
    <w:rsid w:val="004D4EFC"/>
    <w:rsid w:val="004D5EC0"/>
    <w:rsid w:val="004E0BA6"/>
    <w:rsid w:val="004E19A6"/>
    <w:rsid w:val="004E1EE4"/>
    <w:rsid w:val="004E480C"/>
    <w:rsid w:val="004F034E"/>
    <w:rsid w:val="004F0DF8"/>
    <w:rsid w:val="004F216E"/>
    <w:rsid w:val="004F430B"/>
    <w:rsid w:val="004F5DE5"/>
    <w:rsid w:val="004F6C85"/>
    <w:rsid w:val="004F7D30"/>
    <w:rsid w:val="00502B3E"/>
    <w:rsid w:val="005055E4"/>
    <w:rsid w:val="00505BDD"/>
    <w:rsid w:val="00506536"/>
    <w:rsid w:val="005067FF"/>
    <w:rsid w:val="00511690"/>
    <w:rsid w:val="00513640"/>
    <w:rsid w:val="005147A2"/>
    <w:rsid w:val="00516822"/>
    <w:rsid w:val="0051744C"/>
    <w:rsid w:val="005202BF"/>
    <w:rsid w:val="00520D70"/>
    <w:rsid w:val="005249BA"/>
    <w:rsid w:val="00524E18"/>
    <w:rsid w:val="005251CA"/>
    <w:rsid w:val="00525573"/>
    <w:rsid w:val="00525E0B"/>
    <w:rsid w:val="0052628B"/>
    <w:rsid w:val="00526894"/>
    <w:rsid w:val="0052794E"/>
    <w:rsid w:val="005325E8"/>
    <w:rsid w:val="00532942"/>
    <w:rsid w:val="00534B0C"/>
    <w:rsid w:val="00535507"/>
    <w:rsid w:val="00537406"/>
    <w:rsid w:val="00540613"/>
    <w:rsid w:val="00541EB4"/>
    <w:rsid w:val="005434F5"/>
    <w:rsid w:val="00543923"/>
    <w:rsid w:val="00545585"/>
    <w:rsid w:val="00545D1A"/>
    <w:rsid w:val="00552AC1"/>
    <w:rsid w:val="00554A95"/>
    <w:rsid w:val="00556E32"/>
    <w:rsid w:val="00557294"/>
    <w:rsid w:val="0056236B"/>
    <w:rsid w:val="00564171"/>
    <w:rsid w:val="0057075D"/>
    <w:rsid w:val="005718CE"/>
    <w:rsid w:val="00571A70"/>
    <w:rsid w:val="00573FB8"/>
    <w:rsid w:val="0057415E"/>
    <w:rsid w:val="00576086"/>
    <w:rsid w:val="0057710A"/>
    <w:rsid w:val="00580C1E"/>
    <w:rsid w:val="0058318D"/>
    <w:rsid w:val="00583E07"/>
    <w:rsid w:val="00585450"/>
    <w:rsid w:val="00585A58"/>
    <w:rsid w:val="005862F6"/>
    <w:rsid w:val="0058760D"/>
    <w:rsid w:val="00591E53"/>
    <w:rsid w:val="00592FCC"/>
    <w:rsid w:val="005947CA"/>
    <w:rsid w:val="005950C6"/>
    <w:rsid w:val="005969FA"/>
    <w:rsid w:val="00596F3C"/>
    <w:rsid w:val="005970EF"/>
    <w:rsid w:val="0059753D"/>
    <w:rsid w:val="005975AA"/>
    <w:rsid w:val="005A0F22"/>
    <w:rsid w:val="005A125A"/>
    <w:rsid w:val="005A15BF"/>
    <w:rsid w:val="005A1841"/>
    <w:rsid w:val="005A25D3"/>
    <w:rsid w:val="005A4002"/>
    <w:rsid w:val="005A5952"/>
    <w:rsid w:val="005B141F"/>
    <w:rsid w:val="005B4AE5"/>
    <w:rsid w:val="005B4AE9"/>
    <w:rsid w:val="005B647E"/>
    <w:rsid w:val="005B6863"/>
    <w:rsid w:val="005B6ADB"/>
    <w:rsid w:val="005B6CC1"/>
    <w:rsid w:val="005C17DF"/>
    <w:rsid w:val="005C30F2"/>
    <w:rsid w:val="005C3DD1"/>
    <w:rsid w:val="005C4A9F"/>
    <w:rsid w:val="005D6928"/>
    <w:rsid w:val="005E04F8"/>
    <w:rsid w:val="005E2621"/>
    <w:rsid w:val="005E29FA"/>
    <w:rsid w:val="005E34EB"/>
    <w:rsid w:val="005E4264"/>
    <w:rsid w:val="005E54E7"/>
    <w:rsid w:val="005E6184"/>
    <w:rsid w:val="005F0907"/>
    <w:rsid w:val="005F48BA"/>
    <w:rsid w:val="005F58D2"/>
    <w:rsid w:val="005F5E3A"/>
    <w:rsid w:val="005F7245"/>
    <w:rsid w:val="005F7F9E"/>
    <w:rsid w:val="006029B6"/>
    <w:rsid w:val="00602B65"/>
    <w:rsid w:val="0060348D"/>
    <w:rsid w:val="006062E4"/>
    <w:rsid w:val="006062FA"/>
    <w:rsid w:val="00606E44"/>
    <w:rsid w:val="0061053B"/>
    <w:rsid w:val="006120F6"/>
    <w:rsid w:val="0061228B"/>
    <w:rsid w:val="00614CDC"/>
    <w:rsid w:val="00615E2F"/>
    <w:rsid w:val="0061704E"/>
    <w:rsid w:val="00620C7C"/>
    <w:rsid w:val="00620F79"/>
    <w:rsid w:val="0062188A"/>
    <w:rsid w:val="00625DE4"/>
    <w:rsid w:val="006327FF"/>
    <w:rsid w:val="00633514"/>
    <w:rsid w:val="006366B8"/>
    <w:rsid w:val="00641078"/>
    <w:rsid w:val="00642D02"/>
    <w:rsid w:val="00645CDB"/>
    <w:rsid w:val="0065092B"/>
    <w:rsid w:val="00654012"/>
    <w:rsid w:val="00654982"/>
    <w:rsid w:val="00656AA9"/>
    <w:rsid w:val="006578CB"/>
    <w:rsid w:val="00657916"/>
    <w:rsid w:val="00660946"/>
    <w:rsid w:val="00660F7A"/>
    <w:rsid w:val="00661309"/>
    <w:rsid w:val="00661D36"/>
    <w:rsid w:val="006646A5"/>
    <w:rsid w:val="00666B44"/>
    <w:rsid w:val="006751FA"/>
    <w:rsid w:val="00675F8B"/>
    <w:rsid w:val="00676393"/>
    <w:rsid w:val="006767A3"/>
    <w:rsid w:val="006813BF"/>
    <w:rsid w:val="00681B6A"/>
    <w:rsid w:val="00681EA5"/>
    <w:rsid w:val="0068232E"/>
    <w:rsid w:val="00684ACE"/>
    <w:rsid w:val="00690529"/>
    <w:rsid w:val="0069143D"/>
    <w:rsid w:val="00691F39"/>
    <w:rsid w:val="00693754"/>
    <w:rsid w:val="00694E37"/>
    <w:rsid w:val="0069606E"/>
    <w:rsid w:val="006963F1"/>
    <w:rsid w:val="00697D91"/>
    <w:rsid w:val="00697DF0"/>
    <w:rsid w:val="00697EB4"/>
    <w:rsid w:val="006A0276"/>
    <w:rsid w:val="006A2780"/>
    <w:rsid w:val="006A39D9"/>
    <w:rsid w:val="006A4962"/>
    <w:rsid w:val="006A555E"/>
    <w:rsid w:val="006A6F93"/>
    <w:rsid w:val="006A7003"/>
    <w:rsid w:val="006B072E"/>
    <w:rsid w:val="006B3B67"/>
    <w:rsid w:val="006B4C1A"/>
    <w:rsid w:val="006C0436"/>
    <w:rsid w:val="006C0670"/>
    <w:rsid w:val="006C2302"/>
    <w:rsid w:val="006C56F3"/>
    <w:rsid w:val="006C5BA2"/>
    <w:rsid w:val="006C5E92"/>
    <w:rsid w:val="006D095A"/>
    <w:rsid w:val="006D453F"/>
    <w:rsid w:val="006D4689"/>
    <w:rsid w:val="006D6EE0"/>
    <w:rsid w:val="006E07A7"/>
    <w:rsid w:val="006E1BD6"/>
    <w:rsid w:val="006E2E35"/>
    <w:rsid w:val="006E7749"/>
    <w:rsid w:val="006F4BC5"/>
    <w:rsid w:val="006F4BE5"/>
    <w:rsid w:val="006F4F75"/>
    <w:rsid w:val="006F548C"/>
    <w:rsid w:val="007020EA"/>
    <w:rsid w:val="00703152"/>
    <w:rsid w:val="00704DB6"/>
    <w:rsid w:val="00706AD0"/>
    <w:rsid w:val="00706F2A"/>
    <w:rsid w:val="007107BD"/>
    <w:rsid w:val="00710869"/>
    <w:rsid w:val="00710D33"/>
    <w:rsid w:val="00712BDA"/>
    <w:rsid w:val="007142A9"/>
    <w:rsid w:val="007142E8"/>
    <w:rsid w:val="007157ED"/>
    <w:rsid w:val="00716177"/>
    <w:rsid w:val="00720715"/>
    <w:rsid w:val="00725A58"/>
    <w:rsid w:val="00726EA4"/>
    <w:rsid w:val="007306B5"/>
    <w:rsid w:val="007321CE"/>
    <w:rsid w:val="0073304C"/>
    <w:rsid w:val="00733940"/>
    <w:rsid w:val="00734915"/>
    <w:rsid w:val="0074126F"/>
    <w:rsid w:val="00744FAF"/>
    <w:rsid w:val="00745E5F"/>
    <w:rsid w:val="00750FFB"/>
    <w:rsid w:val="00751747"/>
    <w:rsid w:val="00751FF8"/>
    <w:rsid w:val="0075471B"/>
    <w:rsid w:val="00755C9F"/>
    <w:rsid w:val="007613E6"/>
    <w:rsid w:val="007615E5"/>
    <w:rsid w:val="007621AF"/>
    <w:rsid w:val="00762F35"/>
    <w:rsid w:val="0076508E"/>
    <w:rsid w:val="007702BD"/>
    <w:rsid w:val="007702CD"/>
    <w:rsid w:val="00774D89"/>
    <w:rsid w:val="00774D8F"/>
    <w:rsid w:val="007763CB"/>
    <w:rsid w:val="0077655E"/>
    <w:rsid w:val="00776733"/>
    <w:rsid w:val="00782092"/>
    <w:rsid w:val="007823C8"/>
    <w:rsid w:val="00782475"/>
    <w:rsid w:val="00782532"/>
    <w:rsid w:val="007861E4"/>
    <w:rsid w:val="00790145"/>
    <w:rsid w:val="00790772"/>
    <w:rsid w:val="007920F0"/>
    <w:rsid w:val="00794D8E"/>
    <w:rsid w:val="00796447"/>
    <w:rsid w:val="007A10A0"/>
    <w:rsid w:val="007A1CCD"/>
    <w:rsid w:val="007A3AF0"/>
    <w:rsid w:val="007A4E86"/>
    <w:rsid w:val="007A66E3"/>
    <w:rsid w:val="007A6B9D"/>
    <w:rsid w:val="007A7F56"/>
    <w:rsid w:val="007B20C3"/>
    <w:rsid w:val="007B32D7"/>
    <w:rsid w:val="007B3785"/>
    <w:rsid w:val="007B3DDB"/>
    <w:rsid w:val="007B4145"/>
    <w:rsid w:val="007B6645"/>
    <w:rsid w:val="007C1A10"/>
    <w:rsid w:val="007C317D"/>
    <w:rsid w:val="007C514F"/>
    <w:rsid w:val="007C56B7"/>
    <w:rsid w:val="007D21A6"/>
    <w:rsid w:val="007D798A"/>
    <w:rsid w:val="007E1F03"/>
    <w:rsid w:val="007E299E"/>
    <w:rsid w:val="007E453D"/>
    <w:rsid w:val="007E4633"/>
    <w:rsid w:val="007E5086"/>
    <w:rsid w:val="007E627F"/>
    <w:rsid w:val="007E75BA"/>
    <w:rsid w:val="007E7B48"/>
    <w:rsid w:val="007F1874"/>
    <w:rsid w:val="007F5996"/>
    <w:rsid w:val="007F5D71"/>
    <w:rsid w:val="007F6A06"/>
    <w:rsid w:val="007F6CF9"/>
    <w:rsid w:val="007F76A8"/>
    <w:rsid w:val="007F771B"/>
    <w:rsid w:val="00801279"/>
    <w:rsid w:val="00802F5C"/>
    <w:rsid w:val="00803DF9"/>
    <w:rsid w:val="00804FCE"/>
    <w:rsid w:val="008065A5"/>
    <w:rsid w:val="00810402"/>
    <w:rsid w:val="008104BC"/>
    <w:rsid w:val="00814333"/>
    <w:rsid w:val="008150F7"/>
    <w:rsid w:val="00817185"/>
    <w:rsid w:val="008174DF"/>
    <w:rsid w:val="0082066D"/>
    <w:rsid w:val="00822D82"/>
    <w:rsid w:val="008233A7"/>
    <w:rsid w:val="00824C83"/>
    <w:rsid w:val="008255C1"/>
    <w:rsid w:val="008259E6"/>
    <w:rsid w:val="0082655A"/>
    <w:rsid w:val="00831BDF"/>
    <w:rsid w:val="008352BA"/>
    <w:rsid w:val="00837F5B"/>
    <w:rsid w:val="00841E0B"/>
    <w:rsid w:val="00844F3C"/>
    <w:rsid w:val="0084671E"/>
    <w:rsid w:val="00852574"/>
    <w:rsid w:val="0085293F"/>
    <w:rsid w:val="00860356"/>
    <w:rsid w:val="00860B1F"/>
    <w:rsid w:val="00861697"/>
    <w:rsid w:val="008642A5"/>
    <w:rsid w:val="0086659E"/>
    <w:rsid w:val="00867950"/>
    <w:rsid w:val="00867C15"/>
    <w:rsid w:val="00871376"/>
    <w:rsid w:val="00871666"/>
    <w:rsid w:val="008730F8"/>
    <w:rsid w:val="00873DE2"/>
    <w:rsid w:val="00873F97"/>
    <w:rsid w:val="008770B5"/>
    <w:rsid w:val="0088226D"/>
    <w:rsid w:val="00885375"/>
    <w:rsid w:val="00887D49"/>
    <w:rsid w:val="00887E62"/>
    <w:rsid w:val="00892D84"/>
    <w:rsid w:val="00895552"/>
    <w:rsid w:val="0089671A"/>
    <w:rsid w:val="008970AD"/>
    <w:rsid w:val="008A0406"/>
    <w:rsid w:val="008A0D09"/>
    <w:rsid w:val="008A1004"/>
    <w:rsid w:val="008A11C5"/>
    <w:rsid w:val="008A16C4"/>
    <w:rsid w:val="008A6B57"/>
    <w:rsid w:val="008A7B61"/>
    <w:rsid w:val="008B0D02"/>
    <w:rsid w:val="008B170E"/>
    <w:rsid w:val="008B34CC"/>
    <w:rsid w:val="008B429C"/>
    <w:rsid w:val="008B4D0E"/>
    <w:rsid w:val="008B56E7"/>
    <w:rsid w:val="008B578C"/>
    <w:rsid w:val="008C411A"/>
    <w:rsid w:val="008C5313"/>
    <w:rsid w:val="008D2159"/>
    <w:rsid w:val="008D3CEE"/>
    <w:rsid w:val="008D4835"/>
    <w:rsid w:val="008D7047"/>
    <w:rsid w:val="008D7977"/>
    <w:rsid w:val="008E2998"/>
    <w:rsid w:val="008E48BA"/>
    <w:rsid w:val="008E715A"/>
    <w:rsid w:val="008F202F"/>
    <w:rsid w:val="008F5B9C"/>
    <w:rsid w:val="008F7AC9"/>
    <w:rsid w:val="00900813"/>
    <w:rsid w:val="0090159D"/>
    <w:rsid w:val="0090163B"/>
    <w:rsid w:val="00901862"/>
    <w:rsid w:val="009031D6"/>
    <w:rsid w:val="0090448B"/>
    <w:rsid w:val="00910A3B"/>
    <w:rsid w:val="0091226A"/>
    <w:rsid w:val="00913DB5"/>
    <w:rsid w:val="0091487E"/>
    <w:rsid w:val="00916DE5"/>
    <w:rsid w:val="00917E33"/>
    <w:rsid w:val="00923F6B"/>
    <w:rsid w:val="00924346"/>
    <w:rsid w:val="00924CF9"/>
    <w:rsid w:val="00926582"/>
    <w:rsid w:val="00927CE4"/>
    <w:rsid w:val="009309A5"/>
    <w:rsid w:val="00930C99"/>
    <w:rsid w:val="00933C1B"/>
    <w:rsid w:val="009344DD"/>
    <w:rsid w:val="00934C74"/>
    <w:rsid w:val="009351FE"/>
    <w:rsid w:val="00935366"/>
    <w:rsid w:val="00940581"/>
    <w:rsid w:val="00950343"/>
    <w:rsid w:val="0095181D"/>
    <w:rsid w:val="009527AB"/>
    <w:rsid w:val="00952D7B"/>
    <w:rsid w:val="00954A1B"/>
    <w:rsid w:val="009559AB"/>
    <w:rsid w:val="009619E5"/>
    <w:rsid w:val="00961B6E"/>
    <w:rsid w:val="00962DEF"/>
    <w:rsid w:val="00963657"/>
    <w:rsid w:val="009652B2"/>
    <w:rsid w:val="0096534E"/>
    <w:rsid w:val="0097057F"/>
    <w:rsid w:val="00974B25"/>
    <w:rsid w:val="00976597"/>
    <w:rsid w:val="00977436"/>
    <w:rsid w:val="00981851"/>
    <w:rsid w:val="009878A8"/>
    <w:rsid w:val="00990B06"/>
    <w:rsid w:val="009A3BEE"/>
    <w:rsid w:val="009A5327"/>
    <w:rsid w:val="009A593B"/>
    <w:rsid w:val="009B4282"/>
    <w:rsid w:val="009B6752"/>
    <w:rsid w:val="009B7870"/>
    <w:rsid w:val="009B79D0"/>
    <w:rsid w:val="009C45AB"/>
    <w:rsid w:val="009C4D2E"/>
    <w:rsid w:val="009C554E"/>
    <w:rsid w:val="009C7267"/>
    <w:rsid w:val="009C7532"/>
    <w:rsid w:val="009D7DC4"/>
    <w:rsid w:val="009D7EA9"/>
    <w:rsid w:val="009E666E"/>
    <w:rsid w:val="009F1385"/>
    <w:rsid w:val="009F381A"/>
    <w:rsid w:val="009F436C"/>
    <w:rsid w:val="009F54F7"/>
    <w:rsid w:val="009F6A04"/>
    <w:rsid w:val="00A034B0"/>
    <w:rsid w:val="00A04D81"/>
    <w:rsid w:val="00A05222"/>
    <w:rsid w:val="00A06724"/>
    <w:rsid w:val="00A06F71"/>
    <w:rsid w:val="00A12596"/>
    <w:rsid w:val="00A1323A"/>
    <w:rsid w:val="00A14FEF"/>
    <w:rsid w:val="00A154B7"/>
    <w:rsid w:val="00A15841"/>
    <w:rsid w:val="00A21A5A"/>
    <w:rsid w:val="00A241B5"/>
    <w:rsid w:val="00A27EA6"/>
    <w:rsid w:val="00A328BF"/>
    <w:rsid w:val="00A359F8"/>
    <w:rsid w:val="00A4015B"/>
    <w:rsid w:val="00A414CF"/>
    <w:rsid w:val="00A41885"/>
    <w:rsid w:val="00A41CA4"/>
    <w:rsid w:val="00A44F1D"/>
    <w:rsid w:val="00A45458"/>
    <w:rsid w:val="00A461A3"/>
    <w:rsid w:val="00A519DD"/>
    <w:rsid w:val="00A544EB"/>
    <w:rsid w:val="00A54B30"/>
    <w:rsid w:val="00A60850"/>
    <w:rsid w:val="00A622F3"/>
    <w:rsid w:val="00A63CD4"/>
    <w:rsid w:val="00A661DA"/>
    <w:rsid w:val="00A66333"/>
    <w:rsid w:val="00A735C8"/>
    <w:rsid w:val="00A805CC"/>
    <w:rsid w:val="00A80FC2"/>
    <w:rsid w:val="00A82167"/>
    <w:rsid w:val="00A824FE"/>
    <w:rsid w:val="00A82954"/>
    <w:rsid w:val="00A84CE5"/>
    <w:rsid w:val="00A85F95"/>
    <w:rsid w:val="00A87E66"/>
    <w:rsid w:val="00A9190C"/>
    <w:rsid w:val="00A925CE"/>
    <w:rsid w:val="00A93229"/>
    <w:rsid w:val="00A94671"/>
    <w:rsid w:val="00A9785D"/>
    <w:rsid w:val="00A97FD1"/>
    <w:rsid w:val="00AA065E"/>
    <w:rsid w:val="00AA2E26"/>
    <w:rsid w:val="00AA3B84"/>
    <w:rsid w:val="00AA6DD7"/>
    <w:rsid w:val="00AB0ED5"/>
    <w:rsid w:val="00AB2C4E"/>
    <w:rsid w:val="00AB3E26"/>
    <w:rsid w:val="00AB4BFB"/>
    <w:rsid w:val="00AB4FC0"/>
    <w:rsid w:val="00AB540D"/>
    <w:rsid w:val="00AB6DC8"/>
    <w:rsid w:val="00AB794F"/>
    <w:rsid w:val="00AC0EF2"/>
    <w:rsid w:val="00AC1797"/>
    <w:rsid w:val="00AC2263"/>
    <w:rsid w:val="00AC6CEB"/>
    <w:rsid w:val="00AD6606"/>
    <w:rsid w:val="00AD6FC6"/>
    <w:rsid w:val="00AD7201"/>
    <w:rsid w:val="00AE1FB9"/>
    <w:rsid w:val="00AE23EF"/>
    <w:rsid w:val="00AE264A"/>
    <w:rsid w:val="00AE5A8C"/>
    <w:rsid w:val="00AE6186"/>
    <w:rsid w:val="00AF0A53"/>
    <w:rsid w:val="00AF1993"/>
    <w:rsid w:val="00AF394F"/>
    <w:rsid w:val="00AF4BB8"/>
    <w:rsid w:val="00AF6412"/>
    <w:rsid w:val="00B02C91"/>
    <w:rsid w:val="00B03012"/>
    <w:rsid w:val="00B0339D"/>
    <w:rsid w:val="00B03528"/>
    <w:rsid w:val="00B04451"/>
    <w:rsid w:val="00B04E97"/>
    <w:rsid w:val="00B054F1"/>
    <w:rsid w:val="00B07ACF"/>
    <w:rsid w:val="00B112D5"/>
    <w:rsid w:val="00B132F2"/>
    <w:rsid w:val="00B1419C"/>
    <w:rsid w:val="00B145E4"/>
    <w:rsid w:val="00B14BA5"/>
    <w:rsid w:val="00B1529E"/>
    <w:rsid w:val="00B20C01"/>
    <w:rsid w:val="00B24B0D"/>
    <w:rsid w:val="00B26412"/>
    <w:rsid w:val="00B276ED"/>
    <w:rsid w:val="00B307C4"/>
    <w:rsid w:val="00B31619"/>
    <w:rsid w:val="00B31733"/>
    <w:rsid w:val="00B42006"/>
    <w:rsid w:val="00B422CD"/>
    <w:rsid w:val="00B42FD7"/>
    <w:rsid w:val="00B462BE"/>
    <w:rsid w:val="00B472F1"/>
    <w:rsid w:val="00B50AB8"/>
    <w:rsid w:val="00B50D95"/>
    <w:rsid w:val="00B5305E"/>
    <w:rsid w:val="00B5368E"/>
    <w:rsid w:val="00B54BD0"/>
    <w:rsid w:val="00B610BF"/>
    <w:rsid w:val="00B628D0"/>
    <w:rsid w:val="00B66A3A"/>
    <w:rsid w:val="00B67BF0"/>
    <w:rsid w:val="00B70522"/>
    <w:rsid w:val="00B72E28"/>
    <w:rsid w:val="00B731E3"/>
    <w:rsid w:val="00B735E8"/>
    <w:rsid w:val="00B73924"/>
    <w:rsid w:val="00B744D3"/>
    <w:rsid w:val="00B74CE7"/>
    <w:rsid w:val="00B74FEA"/>
    <w:rsid w:val="00B90B22"/>
    <w:rsid w:val="00B93325"/>
    <w:rsid w:val="00B93D94"/>
    <w:rsid w:val="00B956A6"/>
    <w:rsid w:val="00B96FD9"/>
    <w:rsid w:val="00BA0A22"/>
    <w:rsid w:val="00BA2A27"/>
    <w:rsid w:val="00BA2E70"/>
    <w:rsid w:val="00BA37DF"/>
    <w:rsid w:val="00BA5E28"/>
    <w:rsid w:val="00BB018E"/>
    <w:rsid w:val="00BB08E0"/>
    <w:rsid w:val="00BB1D45"/>
    <w:rsid w:val="00BB4848"/>
    <w:rsid w:val="00BB4AE0"/>
    <w:rsid w:val="00BB51AA"/>
    <w:rsid w:val="00BB74FC"/>
    <w:rsid w:val="00BC0178"/>
    <w:rsid w:val="00BC11AB"/>
    <w:rsid w:val="00BC29E9"/>
    <w:rsid w:val="00BC4350"/>
    <w:rsid w:val="00BC4C2E"/>
    <w:rsid w:val="00BC5C87"/>
    <w:rsid w:val="00BC6568"/>
    <w:rsid w:val="00BC76A6"/>
    <w:rsid w:val="00BD0C9C"/>
    <w:rsid w:val="00BD1CF6"/>
    <w:rsid w:val="00BD2E34"/>
    <w:rsid w:val="00BD5CAE"/>
    <w:rsid w:val="00BD6FA2"/>
    <w:rsid w:val="00BD7F12"/>
    <w:rsid w:val="00BE3981"/>
    <w:rsid w:val="00BE3E32"/>
    <w:rsid w:val="00BE4FEE"/>
    <w:rsid w:val="00BE5B2E"/>
    <w:rsid w:val="00BF04F5"/>
    <w:rsid w:val="00BF1193"/>
    <w:rsid w:val="00BF34D9"/>
    <w:rsid w:val="00BF589C"/>
    <w:rsid w:val="00BF774D"/>
    <w:rsid w:val="00C01412"/>
    <w:rsid w:val="00C0450C"/>
    <w:rsid w:val="00C05082"/>
    <w:rsid w:val="00C11BC4"/>
    <w:rsid w:val="00C13525"/>
    <w:rsid w:val="00C13E39"/>
    <w:rsid w:val="00C13E7B"/>
    <w:rsid w:val="00C163F0"/>
    <w:rsid w:val="00C175B3"/>
    <w:rsid w:val="00C209B5"/>
    <w:rsid w:val="00C21395"/>
    <w:rsid w:val="00C21466"/>
    <w:rsid w:val="00C21B16"/>
    <w:rsid w:val="00C2258C"/>
    <w:rsid w:val="00C2288A"/>
    <w:rsid w:val="00C23D96"/>
    <w:rsid w:val="00C27444"/>
    <w:rsid w:val="00C3090A"/>
    <w:rsid w:val="00C319D1"/>
    <w:rsid w:val="00C3432E"/>
    <w:rsid w:val="00C35883"/>
    <w:rsid w:val="00C40732"/>
    <w:rsid w:val="00C41020"/>
    <w:rsid w:val="00C42307"/>
    <w:rsid w:val="00C52326"/>
    <w:rsid w:val="00C525E9"/>
    <w:rsid w:val="00C547F0"/>
    <w:rsid w:val="00C548D8"/>
    <w:rsid w:val="00C5490F"/>
    <w:rsid w:val="00C568A6"/>
    <w:rsid w:val="00C56C35"/>
    <w:rsid w:val="00C56DE6"/>
    <w:rsid w:val="00C610B3"/>
    <w:rsid w:val="00C623C4"/>
    <w:rsid w:val="00C640BF"/>
    <w:rsid w:val="00C66E32"/>
    <w:rsid w:val="00C708F4"/>
    <w:rsid w:val="00C71092"/>
    <w:rsid w:val="00C71858"/>
    <w:rsid w:val="00C732E7"/>
    <w:rsid w:val="00C74429"/>
    <w:rsid w:val="00C75020"/>
    <w:rsid w:val="00C76665"/>
    <w:rsid w:val="00C76A6A"/>
    <w:rsid w:val="00C77ADB"/>
    <w:rsid w:val="00C77D47"/>
    <w:rsid w:val="00C805FF"/>
    <w:rsid w:val="00C81AEA"/>
    <w:rsid w:val="00C85185"/>
    <w:rsid w:val="00C92D9B"/>
    <w:rsid w:val="00C93CAC"/>
    <w:rsid w:val="00C93CBE"/>
    <w:rsid w:val="00C9773D"/>
    <w:rsid w:val="00CA02C3"/>
    <w:rsid w:val="00CA03DF"/>
    <w:rsid w:val="00CA06B8"/>
    <w:rsid w:val="00CA166F"/>
    <w:rsid w:val="00CA1731"/>
    <w:rsid w:val="00CA3FE8"/>
    <w:rsid w:val="00CA4047"/>
    <w:rsid w:val="00CA4C2A"/>
    <w:rsid w:val="00CA5132"/>
    <w:rsid w:val="00CA6E41"/>
    <w:rsid w:val="00CB138E"/>
    <w:rsid w:val="00CB2D46"/>
    <w:rsid w:val="00CB4091"/>
    <w:rsid w:val="00CB444D"/>
    <w:rsid w:val="00CB4835"/>
    <w:rsid w:val="00CC1EDD"/>
    <w:rsid w:val="00CC2120"/>
    <w:rsid w:val="00CD0E5D"/>
    <w:rsid w:val="00CD1BAF"/>
    <w:rsid w:val="00CD2A6E"/>
    <w:rsid w:val="00CD2EFC"/>
    <w:rsid w:val="00CD318B"/>
    <w:rsid w:val="00CE7D2C"/>
    <w:rsid w:val="00CF27EB"/>
    <w:rsid w:val="00CF705C"/>
    <w:rsid w:val="00D01404"/>
    <w:rsid w:val="00D017B1"/>
    <w:rsid w:val="00D06658"/>
    <w:rsid w:val="00D068A9"/>
    <w:rsid w:val="00D06C12"/>
    <w:rsid w:val="00D07520"/>
    <w:rsid w:val="00D12988"/>
    <w:rsid w:val="00D16653"/>
    <w:rsid w:val="00D1744C"/>
    <w:rsid w:val="00D202B1"/>
    <w:rsid w:val="00D20E6B"/>
    <w:rsid w:val="00D21DF3"/>
    <w:rsid w:val="00D22EE8"/>
    <w:rsid w:val="00D2400A"/>
    <w:rsid w:val="00D24AE8"/>
    <w:rsid w:val="00D30847"/>
    <w:rsid w:val="00D349B7"/>
    <w:rsid w:val="00D34F25"/>
    <w:rsid w:val="00D35FA6"/>
    <w:rsid w:val="00D36C75"/>
    <w:rsid w:val="00D37054"/>
    <w:rsid w:val="00D37599"/>
    <w:rsid w:val="00D40547"/>
    <w:rsid w:val="00D41F0D"/>
    <w:rsid w:val="00D420C0"/>
    <w:rsid w:val="00D420FB"/>
    <w:rsid w:val="00D4314F"/>
    <w:rsid w:val="00D467AB"/>
    <w:rsid w:val="00D475EF"/>
    <w:rsid w:val="00D53079"/>
    <w:rsid w:val="00D566F5"/>
    <w:rsid w:val="00D56E9F"/>
    <w:rsid w:val="00D57817"/>
    <w:rsid w:val="00D6084F"/>
    <w:rsid w:val="00D619DF"/>
    <w:rsid w:val="00D61D4C"/>
    <w:rsid w:val="00D64829"/>
    <w:rsid w:val="00D64C6D"/>
    <w:rsid w:val="00D65216"/>
    <w:rsid w:val="00D66D96"/>
    <w:rsid w:val="00D7076D"/>
    <w:rsid w:val="00D7158F"/>
    <w:rsid w:val="00D7301B"/>
    <w:rsid w:val="00D7527A"/>
    <w:rsid w:val="00D75F7D"/>
    <w:rsid w:val="00D769B3"/>
    <w:rsid w:val="00D77DB0"/>
    <w:rsid w:val="00D80964"/>
    <w:rsid w:val="00D82368"/>
    <w:rsid w:val="00D82739"/>
    <w:rsid w:val="00D86908"/>
    <w:rsid w:val="00D86E28"/>
    <w:rsid w:val="00D87A6D"/>
    <w:rsid w:val="00D90B03"/>
    <w:rsid w:val="00D90B4A"/>
    <w:rsid w:val="00D91508"/>
    <w:rsid w:val="00D91DF3"/>
    <w:rsid w:val="00D91F27"/>
    <w:rsid w:val="00D92AA5"/>
    <w:rsid w:val="00D95249"/>
    <w:rsid w:val="00DA0A1C"/>
    <w:rsid w:val="00DA26C6"/>
    <w:rsid w:val="00DA51DC"/>
    <w:rsid w:val="00DB15DD"/>
    <w:rsid w:val="00DB25A5"/>
    <w:rsid w:val="00DB2B32"/>
    <w:rsid w:val="00DB377F"/>
    <w:rsid w:val="00DB5BA6"/>
    <w:rsid w:val="00DB7E14"/>
    <w:rsid w:val="00DC1E01"/>
    <w:rsid w:val="00DC21C1"/>
    <w:rsid w:val="00DC4F59"/>
    <w:rsid w:val="00DC6620"/>
    <w:rsid w:val="00DC78FC"/>
    <w:rsid w:val="00DD09AC"/>
    <w:rsid w:val="00DD51C9"/>
    <w:rsid w:val="00DD533B"/>
    <w:rsid w:val="00DD56A5"/>
    <w:rsid w:val="00DD6720"/>
    <w:rsid w:val="00DD6D2D"/>
    <w:rsid w:val="00DE0E81"/>
    <w:rsid w:val="00DE1E91"/>
    <w:rsid w:val="00DE3803"/>
    <w:rsid w:val="00DE3AC8"/>
    <w:rsid w:val="00DE5527"/>
    <w:rsid w:val="00DF0CB9"/>
    <w:rsid w:val="00DF369B"/>
    <w:rsid w:val="00DF7E14"/>
    <w:rsid w:val="00E009C4"/>
    <w:rsid w:val="00E01147"/>
    <w:rsid w:val="00E01DB5"/>
    <w:rsid w:val="00E026DE"/>
    <w:rsid w:val="00E03059"/>
    <w:rsid w:val="00E10772"/>
    <w:rsid w:val="00E11B3D"/>
    <w:rsid w:val="00E15B65"/>
    <w:rsid w:val="00E175B1"/>
    <w:rsid w:val="00E20EB5"/>
    <w:rsid w:val="00E21AE0"/>
    <w:rsid w:val="00E22659"/>
    <w:rsid w:val="00E23794"/>
    <w:rsid w:val="00E23E81"/>
    <w:rsid w:val="00E2526F"/>
    <w:rsid w:val="00E27358"/>
    <w:rsid w:val="00E326C7"/>
    <w:rsid w:val="00E33587"/>
    <w:rsid w:val="00E34915"/>
    <w:rsid w:val="00E355E9"/>
    <w:rsid w:val="00E40B08"/>
    <w:rsid w:val="00E42CC4"/>
    <w:rsid w:val="00E432C1"/>
    <w:rsid w:val="00E45A06"/>
    <w:rsid w:val="00E467C8"/>
    <w:rsid w:val="00E479A1"/>
    <w:rsid w:val="00E507E1"/>
    <w:rsid w:val="00E54EAF"/>
    <w:rsid w:val="00E57ED1"/>
    <w:rsid w:val="00E62A8A"/>
    <w:rsid w:val="00E7030E"/>
    <w:rsid w:val="00E711DB"/>
    <w:rsid w:val="00E72A93"/>
    <w:rsid w:val="00E7368A"/>
    <w:rsid w:val="00E74BC0"/>
    <w:rsid w:val="00E75302"/>
    <w:rsid w:val="00E75922"/>
    <w:rsid w:val="00E76CBD"/>
    <w:rsid w:val="00E77370"/>
    <w:rsid w:val="00E77B65"/>
    <w:rsid w:val="00E80E2F"/>
    <w:rsid w:val="00E814D4"/>
    <w:rsid w:val="00E83A3E"/>
    <w:rsid w:val="00E841AD"/>
    <w:rsid w:val="00E8578E"/>
    <w:rsid w:val="00E904EE"/>
    <w:rsid w:val="00E9070D"/>
    <w:rsid w:val="00E91904"/>
    <w:rsid w:val="00E9271E"/>
    <w:rsid w:val="00E9459D"/>
    <w:rsid w:val="00E95EC8"/>
    <w:rsid w:val="00E97883"/>
    <w:rsid w:val="00E9789B"/>
    <w:rsid w:val="00EA1050"/>
    <w:rsid w:val="00EA153C"/>
    <w:rsid w:val="00EA7819"/>
    <w:rsid w:val="00EB0B66"/>
    <w:rsid w:val="00EB1320"/>
    <w:rsid w:val="00EB183D"/>
    <w:rsid w:val="00EB18D5"/>
    <w:rsid w:val="00EB29CD"/>
    <w:rsid w:val="00EB2C91"/>
    <w:rsid w:val="00EB4774"/>
    <w:rsid w:val="00EC2F81"/>
    <w:rsid w:val="00EC4A0C"/>
    <w:rsid w:val="00ED0B76"/>
    <w:rsid w:val="00ED1EAC"/>
    <w:rsid w:val="00ED2FF8"/>
    <w:rsid w:val="00EE2474"/>
    <w:rsid w:val="00EE4278"/>
    <w:rsid w:val="00EE6B1E"/>
    <w:rsid w:val="00EE73CA"/>
    <w:rsid w:val="00EF1CBA"/>
    <w:rsid w:val="00EF200B"/>
    <w:rsid w:val="00EF5F67"/>
    <w:rsid w:val="00F01AAA"/>
    <w:rsid w:val="00F01FED"/>
    <w:rsid w:val="00F02FF8"/>
    <w:rsid w:val="00F061ED"/>
    <w:rsid w:val="00F1165B"/>
    <w:rsid w:val="00F12FF4"/>
    <w:rsid w:val="00F162EE"/>
    <w:rsid w:val="00F218CE"/>
    <w:rsid w:val="00F24703"/>
    <w:rsid w:val="00F25DCE"/>
    <w:rsid w:val="00F26B28"/>
    <w:rsid w:val="00F30707"/>
    <w:rsid w:val="00F32EDB"/>
    <w:rsid w:val="00F33E12"/>
    <w:rsid w:val="00F36E4D"/>
    <w:rsid w:val="00F37AF6"/>
    <w:rsid w:val="00F40C59"/>
    <w:rsid w:val="00F42287"/>
    <w:rsid w:val="00F5193A"/>
    <w:rsid w:val="00F53903"/>
    <w:rsid w:val="00F53CDA"/>
    <w:rsid w:val="00F547D2"/>
    <w:rsid w:val="00F5660E"/>
    <w:rsid w:val="00F56844"/>
    <w:rsid w:val="00F578FA"/>
    <w:rsid w:val="00F60D96"/>
    <w:rsid w:val="00F61A40"/>
    <w:rsid w:val="00F62495"/>
    <w:rsid w:val="00F635A4"/>
    <w:rsid w:val="00F642CE"/>
    <w:rsid w:val="00F675A7"/>
    <w:rsid w:val="00F67E52"/>
    <w:rsid w:val="00F71A7D"/>
    <w:rsid w:val="00F721EA"/>
    <w:rsid w:val="00F72509"/>
    <w:rsid w:val="00F72B53"/>
    <w:rsid w:val="00F72D32"/>
    <w:rsid w:val="00F73BE6"/>
    <w:rsid w:val="00F755A5"/>
    <w:rsid w:val="00F7715B"/>
    <w:rsid w:val="00F81606"/>
    <w:rsid w:val="00F81E29"/>
    <w:rsid w:val="00F87A35"/>
    <w:rsid w:val="00F91A02"/>
    <w:rsid w:val="00F952C2"/>
    <w:rsid w:val="00F96CFC"/>
    <w:rsid w:val="00F96D23"/>
    <w:rsid w:val="00F97869"/>
    <w:rsid w:val="00FA0B4F"/>
    <w:rsid w:val="00FA3ADF"/>
    <w:rsid w:val="00FA4BF0"/>
    <w:rsid w:val="00FA5AB1"/>
    <w:rsid w:val="00FB176F"/>
    <w:rsid w:val="00FB4333"/>
    <w:rsid w:val="00FB4403"/>
    <w:rsid w:val="00FB5C6F"/>
    <w:rsid w:val="00FB660D"/>
    <w:rsid w:val="00FB6AD0"/>
    <w:rsid w:val="00FC174B"/>
    <w:rsid w:val="00FC2F9D"/>
    <w:rsid w:val="00FC3636"/>
    <w:rsid w:val="00FC53CE"/>
    <w:rsid w:val="00FC5DF2"/>
    <w:rsid w:val="00FC6697"/>
    <w:rsid w:val="00FD3017"/>
    <w:rsid w:val="00FD639E"/>
    <w:rsid w:val="00FD6EF8"/>
    <w:rsid w:val="00FE0B9E"/>
    <w:rsid w:val="00FE3C05"/>
    <w:rsid w:val="00FE562E"/>
    <w:rsid w:val="00FE73B5"/>
    <w:rsid w:val="00FE78DB"/>
    <w:rsid w:val="00FF2C2B"/>
    <w:rsid w:val="00FF5898"/>
    <w:rsid w:val="00FF5969"/>
    <w:rsid w:val="00FF6171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53A9EFE"/>
  <w15:chartTrackingRefBased/>
  <w15:docId w15:val="{69D35D95-F095-4238-93BC-ECA7E99F8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Arial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B4A9A"/>
    <w:pPr>
      <w:widowControl w:val="0"/>
      <w:suppressAutoHyphens/>
      <w:spacing w:line="260" w:lineRule="exact"/>
    </w:pPr>
  </w:style>
  <w:style w:type="paragraph" w:styleId="Naslov1">
    <w:name w:val="heading 1"/>
    <w:aliases w:val="NASLOV"/>
    <w:basedOn w:val="Navaden"/>
    <w:next w:val="Navaden"/>
    <w:qFormat/>
    <w:pPr>
      <w:keepNext/>
      <w:numPr>
        <w:numId w:val="1"/>
      </w:numPr>
      <w:jc w:val="center"/>
      <w:outlineLvl w:val="0"/>
    </w:pPr>
    <w:rPr>
      <w:rFonts w:ascii="Calibri" w:hAnsi="Calibri" w:cs="Calibri"/>
      <w:b/>
      <w:kern w:val="2"/>
      <w:sz w:val="28"/>
      <w:szCs w:val="22"/>
    </w:rPr>
  </w:style>
  <w:style w:type="paragraph" w:styleId="Naslov2">
    <w:name w:val="heading 2"/>
    <w:basedOn w:val="Navaden"/>
    <w:next w:val="Navaden"/>
    <w:qFormat/>
    <w:pPr>
      <w:keepNext/>
      <w:numPr>
        <w:numId w:val="8"/>
      </w:numPr>
      <w:spacing w:before="240" w:after="60"/>
      <w:outlineLvl w:val="1"/>
    </w:pPr>
    <w:rPr>
      <w:rFonts w:ascii="Calibri" w:hAnsi="Calibri" w:cs="Calibri"/>
      <w:b/>
      <w:bCs/>
      <w:iCs/>
      <w:sz w:val="22"/>
      <w:szCs w:val="28"/>
    </w:rPr>
  </w:style>
  <w:style w:type="paragraph" w:styleId="Naslov3">
    <w:name w:val="heading 3"/>
    <w:basedOn w:val="Navaden"/>
    <w:next w:val="Navaden"/>
    <w:qFormat/>
    <w:pPr>
      <w:keepNext/>
      <w:tabs>
        <w:tab w:val="num" w:pos="0"/>
      </w:tabs>
      <w:spacing w:before="240" w:after="60"/>
      <w:ind w:left="720" w:hanging="360"/>
      <w:outlineLvl w:val="2"/>
    </w:pPr>
    <w:rPr>
      <w:rFonts w:ascii="Calibri" w:hAnsi="Calibri" w:cs="Calibri"/>
      <w:b/>
      <w:bCs/>
      <w:sz w:val="22"/>
      <w:szCs w:val="26"/>
    </w:rPr>
  </w:style>
  <w:style w:type="paragraph" w:styleId="Naslov4">
    <w:name w:val="heading 4"/>
    <w:basedOn w:val="Navaden"/>
    <w:next w:val="Navaden"/>
    <w:link w:val="Naslov4Znak1"/>
    <w:autoRedefine/>
    <w:qFormat/>
    <w:rsid w:val="00357A83"/>
    <w:pPr>
      <w:keepNext/>
      <w:spacing w:line="240" w:lineRule="exact"/>
      <w:jc w:val="center"/>
      <w:outlineLvl w:val="3"/>
    </w:pPr>
    <w:rPr>
      <w:b/>
      <w:bCs/>
      <w:sz w:val="22"/>
      <w:szCs w:val="22"/>
    </w:rPr>
  </w:style>
  <w:style w:type="paragraph" w:styleId="Naslov5">
    <w:name w:val="heading 5"/>
    <w:basedOn w:val="Navaden"/>
    <w:next w:val="Navaden"/>
    <w:autoRedefine/>
    <w:qFormat/>
    <w:rsid w:val="0048292F"/>
    <w:pPr>
      <w:widowControl/>
      <w:tabs>
        <w:tab w:val="left" w:pos="1008"/>
      </w:tabs>
      <w:suppressAutoHyphens w:val="0"/>
      <w:spacing w:before="240" w:after="60" w:line="240" w:lineRule="auto"/>
      <w:jc w:val="right"/>
      <w:outlineLvl w:val="4"/>
    </w:pPr>
    <w:rPr>
      <w:bCs/>
      <w:iCs/>
      <w:sz w:val="16"/>
      <w:szCs w:val="16"/>
    </w:rPr>
  </w:style>
  <w:style w:type="paragraph" w:styleId="Naslov6">
    <w:name w:val="heading 6"/>
    <w:basedOn w:val="Navaden"/>
    <w:next w:val="Navaden"/>
    <w:qFormat/>
    <w:rsid w:val="0060348D"/>
    <w:pPr>
      <w:widowControl/>
      <w:tabs>
        <w:tab w:val="left" w:pos="1152"/>
      </w:tabs>
      <w:suppressAutoHyphens w:val="0"/>
      <w:spacing w:before="240" w:after="60" w:line="240" w:lineRule="auto"/>
      <w:ind w:left="1152" w:hanging="1152"/>
      <w:outlineLvl w:val="5"/>
    </w:pPr>
    <w:rPr>
      <w:rFonts w:ascii="Calibri" w:hAnsi="Calibri"/>
      <w:b/>
      <w:bCs/>
      <w:sz w:val="24"/>
      <w:szCs w:val="22"/>
    </w:rPr>
  </w:style>
  <w:style w:type="paragraph" w:styleId="Naslov7">
    <w:name w:val="heading 7"/>
    <w:basedOn w:val="Navaden"/>
    <w:next w:val="Navaden"/>
    <w:autoRedefine/>
    <w:qFormat/>
    <w:rsid w:val="0060348D"/>
    <w:pPr>
      <w:widowControl/>
      <w:tabs>
        <w:tab w:val="left" w:pos="1296"/>
      </w:tabs>
      <w:suppressAutoHyphens w:val="0"/>
      <w:spacing w:before="240" w:after="60" w:line="240" w:lineRule="auto"/>
      <w:ind w:left="1296" w:hanging="1296"/>
      <w:outlineLvl w:val="6"/>
    </w:pPr>
    <w:rPr>
      <w:rFonts w:ascii="Calibri" w:hAnsi="Calibri"/>
      <w:b/>
      <w:sz w:val="22"/>
      <w:szCs w:val="22"/>
    </w:rPr>
  </w:style>
  <w:style w:type="paragraph" w:styleId="Naslov8">
    <w:name w:val="heading 8"/>
    <w:basedOn w:val="Navaden"/>
    <w:next w:val="Navaden"/>
    <w:qFormat/>
    <w:pPr>
      <w:widowControl/>
      <w:tabs>
        <w:tab w:val="left" w:pos="1440"/>
      </w:tabs>
      <w:suppressAutoHyphens w:val="0"/>
      <w:spacing w:before="240" w:after="60" w:line="240" w:lineRule="auto"/>
      <w:ind w:left="1440" w:hanging="1440"/>
      <w:outlineLvl w:val="7"/>
    </w:pPr>
    <w:rPr>
      <w:i/>
      <w:iCs/>
      <w:sz w:val="22"/>
      <w:szCs w:val="22"/>
    </w:rPr>
  </w:style>
  <w:style w:type="paragraph" w:styleId="Naslov9">
    <w:name w:val="heading 9"/>
    <w:basedOn w:val="Navaden"/>
    <w:next w:val="Navaden"/>
    <w:qFormat/>
    <w:pPr>
      <w:widowControl/>
      <w:tabs>
        <w:tab w:val="left" w:pos="1584"/>
      </w:tabs>
      <w:suppressAutoHyphens w:val="0"/>
      <w:spacing w:before="240" w:after="60" w:line="240" w:lineRule="auto"/>
      <w:ind w:left="1584" w:hanging="1584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Calibri" w:hAnsi="Calibri" w:cs="Arial"/>
    </w:rPr>
  </w:style>
  <w:style w:type="character" w:customStyle="1" w:styleId="WW8Num3z0">
    <w:name w:val="WW8Num3z0"/>
    <w:rPr>
      <w:b/>
    </w:rPr>
  </w:style>
  <w:style w:type="character" w:customStyle="1" w:styleId="WW8Num4z3">
    <w:name w:val="WW8Num4z3"/>
    <w:rPr>
      <w:b w:val="0"/>
    </w:rPr>
  </w:style>
  <w:style w:type="character" w:customStyle="1" w:styleId="WW8Num6z0">
    <w:name w:val="WW8Num6z0"/>
    <w:rPr>
      <w:rFonts w:ascii="Wingdings" w:hAnsi="Wingdings" w:cs="Wingdings"/>
      <w:sz w:val="18"/>
      <w:szCs w:val="18"/>
    </w:rPr>
  </w:style>
  <w:style w:type="character" w:customStyle="1" w:styleId="WW8Num8z0">
    <w:name w:val="WW8Num8z0"/>
    <w:rPr>
      <w:b w:val="0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  <w:rPr>
      <w:rFonts w:ascii="Verdana" w:hAnsi="Verdana" w:cs="Verdana" w:hint="default"/>
      <w:b w:val="0"/>
      <w:i/>
      <w:sz w:val="20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b w:val="0"/>
    </w:rPr>
  </w:style>
  <w:style w:type="character" w:customStyle="1" w:styleId="WW8Num12z1">
    <w:name w:val="WW8Num12z1"/>
    <w:rPr>
      <w:rFonts w:ascii="Symbol" w:hAnsi="Symbol" w:cs="Symbol" w:hint="default"/>
      <w:b/>
      <w:sz w:val="20"/>
      <w:szCs w:val="20"/>
    </w:rPr>
  </w:style>
  <w:style w:type="character" w:customStyle="1" w:styleId="WW8Num12z3">
    <w:name w:val="WW8Num12z3"/>
    <w:rPr>
      <w:rFonts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3">
    <w:name w:val="WW8Num15z3"/>
    <w:rPr>
      <w:b w:val="0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3">
    <w:name w:val="WW8Num17z3"/>
    <w:rPr>
      <w:b w:val="0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rFonts w:ascii="Calibri Light" w:eastAsia="Calibri" w:hAnsi="Calibri Light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b w:val="0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Symbol" w:hAnsi="Symbol" w:cs="Symbol" w:hint="default"/>
      <w:b/>
      <w:sz w:val="20"/>
      <w:szCs w:val="20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hint="default"/>
      <w:sz w:val="28"/>
      <w:szCs w:val="28"/>
    </w:rPr>
  </w:style>
  <w:style w:type="character" w:customStyle="1" w:styleId="WW8Num31z1">
    <w:name w:val="WW8Num31z1"/>
    <w:rPr>
      <w:rFonts w:hint="default"/>
    </w:rPr>
  </w:style>
  <w:style w:type="character" w:customStyle="1" w:styleId="WW8Num31z2">
    <w:name w:val="WW8Num31z2"/>
    <w:rPr>
      <w:rFonts w:hint="default"/>
      <w:b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ascii="Symbol" w:hAnsi="Symbol" w:cs="Symbol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4z0">
    <w:name w:val="WW8Num34z0"/>
    <w:rPr>
      <w:rFonts w:hint="default"/>
    </w:rPr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rFonts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9z0">
    <w:name w:val="WW8Num39z0"/>
    <w:rPr>
      <w:rFonts w:ascii="Symbol" w:hAnsi="Symbol" w:cs="Symbol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2">
    <w:name w:val="WW8Num39z2"/>
    <w:rPr>
      <w:rFonts w:ascii="Wingdings" w:hAnsi="Wingdings" w:cs="Wingdings" w:hint="default"/>
    </w:rPr>
  </w:style>
  <w:style w:type="character" w:customStyle="1" w:styleId="WW8Num40z0">
    <w:name w:val="WW8Num40z0"/>
    <w:rPr>
      <w:rFonts w:hint="default"/>
      <w:b w:val="0"/>
    </w:rPr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42z0">
    <w:name w:val="WW8Num42z0"/>
    <w:rPr>
      <w:rFonts w:ascii="Calibri" w:eastAsia="Times New Roman" w:hAnsi="Calibri" w:cs="Calibri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2">
    <w:name w:val="WW8Num42z2"/>
    <w:rPr>
      <w:rFonts w:ascii="Wingdings" w:hAnsi="Wingdings" w:cs="Wingdings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ascii="Symbol" w:hAnsi="Symbol" w:cs="Symbol" w:hint="default"/>
    </w:rPr>
  </w:style>
  <w:style w:type="character" w:customStyle="1" w:styleId="WW8Num43z1">
    <w:name w:val="WW8Num43z1"/>
    <w:rPr>
      <w:rFonts w:ascii="Courier New" w:hAnsi="Courier New" w:cs="Courier New" w:hint="default"/>
    </w:rPr>
  </w:style>
  <w:style w:type="character" w:customStyle="1" w:styleId="WW8Num43z2">
    <w:name w:val="WW8Num43z2"/>
    <w:rPr>
      <w:rFonts w:ascii="Wingdings" w:hAnsi="Wingdings" w:cs="Wingdings" w:hint="default"/>
    </w:rPr>
  </w:style>
  <w:style w:type="character" w:customStyle="1" w:styleId="WW8Num44z0">
    <w:name w:val="WW8Num44z0"/>
    <w:rPr>
      <w:rFonts w:hint="default"/>
    </w:rPr>
  </w:style>
  <w:style w:type="character" w:customStyle="1" w:styleId="WW8Num45z0">
    <w:name w:val="WW8Num45z0"/>
    <w:rPr>
      <w:rFonts w:ascii="Calibri" w:eastAsia="Times New Roman" w:hAnsi="Calibri" w:cs="Calibri" w:hint="default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2">
    <w:name w:val="WW8Num45z2"/>
    <w:rPr>
      <w:rFonts w:ascii="Wingdings" w:hAnsi="Wingdings" w:cs="Wingdings" w:hint="default"/>
    </w:rPr>
  </w:style>
  <w:style w:type="character" w:customStyle="1" w:styleId="WW8Num45z3">
    <w:name w:val="WW8Num45z3"/>
    <w:rPr>
      <w:rFonts w:ascii="Symbol" w:hAnsi="Symbol" w:cs="Symbol" w:hint="default"/>
    </w:rPr>
  </w:style>
  <w:style w:type="character" w:customStyle="1" w:styleId="WW8Num46z0">
    <w:name w:val="WW8Num46z0"/>
    <w:rPr>
      <w:rFonts w:ascii="Symbol" w:hAnsi="Symbol" w:cs="Symbol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7z3">
    <w:name w:val="WW8Num47z3"/>
    <w:rPr>
      <w:b w:val="0"/>
    </w:rPr>
  </w:style>
  <w:style w:type="character" w:customStyle="1" w:styleId="WW8Num48z0">
    <w:name w:val="WW8Num48z0"/>
    <w:rPr>
      <w:rFonts w:ascii="Symbol" w:hAnsi="Symbol" w:cs="Symbol" w:hint="default"/>
      <w:b w:val="0"/>
    </w:rPr>
  </w:style>
  <w:style w:type="character" w:customStyle="1" w:styleId="WW8Num48z1">
    <w:name w:val="WW8Num48z1"/>
    <w:rPr>
      <w:rFonts w:ascii="Courier New" w:hAnsi="Courier New" w:cs="Courier New" w:hint="default"/>
    </w:rPr>
  </w:style>
  <w:style w:type="character" w:customStyle="1" w:styleId="WW8Num48z2">
    <w:name w:val="WW8Num48z2"/>
    <w:rPr>
      <w:rFonts w:ascii="Wingdings" w:hAnsi="Wingdings" w:cs="Wingdings" w:hint="default"/>
    </w:rPr>
  </w:style>
  <w:style w:type="character" w:customStyle="1" w:styleId="WW8Num48z3">
    <w:name w:val="WW8Num48z3"/>
    <w:rPr>
      <w:rFonts w:ascii="Symbol" w:hAnsi="Symbol" w:cs="Symbol" w:hint="default"/>
    </w:rPr>
  </w:style>
  <w:style w:type="character" w:customStyle="1" w:styleId="WW8Num49z1">
    <w:name w:val="WW8Num49z1"/>
    <w:rPr>
      <w:rFonts w:hint="default"/>
    </w:rPr>
  </w:style>
  <w:style w:type="character" w:customStyle="1" w:styleId="WW8Num50z0">
    <w:name w:val="WW8Num50z0"/>
    <w:rPr>
      <w:rFonts w:hint="default"/>
      <w:i w:val="0"/>
      <w:sz w:val="20"/>
      <w:szCs w:val="20"/>
    </w:rPr>
  </w:style>
  <w:style w:type="character" w:customStyle="1" w:styleId="WW8Num51z0">
    <w:name w:val="WW8Num51z0"/>
    <w:rPr>
      <w:rFonts w:hint="default"/>
    </w:rPr>
  </w:style>
  <w:style w:type="character" w:customStyle="1" w:styleId="WW8Num52z0">
    <w:name w:val="WW8Num52z0"/>
    <w:rPr>
      <w:rFonts w:ascii="Symbol" w:hAnsi="Symbol" w:cs="Symbol" w:hint="default"/>
    </w:rPr>
  </w:style>
  <w:style w:type="character" w:customStyle="1" w:styleId="WW8Num52z3">
    <w:name w:val="WW8Num52z3"/>
    <w:rPr>
      <w:b w:val="0"/>
    </w:rPr>
  </w:style>
  <w:style w:type="character" w:customStyle="1" w:styleId="WW8Num53z0">
    <w:name w:val="WW8Num53z0"/>
    <w:rPr>
      <w:rFonts w:ascii="Symbol" w:hAnsi="Symbol" w:cs="Symbol" w:hint="default"/>
    </w:rPr>
  </w:style>
  <w:style w:type="character" w:customStyle="1" w:styleId="WW8Num53z1">
    <w:name w:val="WW8Num53z1"/>
    <w:rPr>
      <w:rFonts w:ascii="Courier New" w:hAnsi="Courier New" w:cs="Courier New" w:hint="default"/>
    </w:rPr>
  </w:style>
  <w:style w:type="character" w:customStyle="1" w:styleId="WW8Num53z2">
    <w:name w:val="WW8Num53z2"/>
    <w:rPr>
      <w:rFonts w:ascii="Wingdings" w:hAnsi="Wingdings" w:cs="Wingdings" w:hint="default"/>
    </w:rPr>
  </w:style>
  <w:style w:type="character" w:customStyle="1" w:styleId="Privzetapisavaodstavka2">
    <w:name w:val="Privzeta pisava odstavka2"/>
  </w:style>
  <w:style w:type="character" w:customStyle="1" w:styleId="WW8Num7z0">
    <w:name w:val="WW8Num7z0"/>
    <w:rPr>
      <w:rFonts w:ascii="Calibri" w:eastAsia="Times New Roman" w:hAnsi="Calibri" w:cs="Aria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20z0">
    <w:name w:val="WW8Num20z0"/>
    <w:rPr>
      <w:rFonts w:ascii="Wingdings" w:hAnsi="Wingdings" w:cs="Wingdings"/>
    </w:rPr>
  </w:style>
  <w:style w:type="character" w:customStyle="1" w:styleId="Privzetapisavaodstavka1">
    <w:name w:val="Privzeta pisava odstavka1"/>
  </w:style>
  <w:style w:type="character" w:customStyle="1" w:styleId="Znak1">
    <w:name w:val="Znak1"/>
    <w:rPr>
      <w:rFonts w:ascii="Tahoma" w:hAnsi="Tahoma" w:cs="Tahoma"/>
      <w:sz w:val="16"/>
      <w:szCs w:val="16"/>
      <w:lang w:val="en-US"/>
    </w:rPr>
  </w:style>
  <w:style w:type="character" w:styleId="Hiperpovezava">
    <w:name w:val="Hyperlink"/>
    <w:rPr>
      <w:color w:val="0000FF"/>
      <w:u w:val="single"/>
    </w:rPr>
  </w:style>
  <w:style w:type="character" w:customStyle="1" w:styleId="Znak">
    <w:name w:val="Znak"/>
    <w:rPr>
      <w:rFonts w:ascii="Tahoma" w:hAnsi="Tahoma" w:cs="Tahoma"/>
      <w:sz w:val="16"/>
      <w:szCs w:val="16"/>
      <w:lang w:val="en-US"/>
    </w:rPr>
  </w:style>
  <w:style w:type="character" w:customStyle="1" w:styleId="NASLOVZnak">
    <w:name w:val="NASLOV Znak"/>
    <w:rPr>
      <w:rFonts w:ascii="Calibri" w:hAnsi="Calibri" w:cs="Calibri"/>
      <w:b/>
      <w:kern w:val="2"/>
      <w:sz w:val="22"/>
      <w:szCs w:val="22"/>
      <w:lang w:val="sl-SI" w:bidi="ar-SA"/>
    </w:rPr>
  </w:style>
  <w:style w:type="character" w:customStyle="1" w:styleId="Komentar-sklic1">
    <w:name w:val="Komentar - sklic1"/>
    <w:rPr>
      <w:sz w:val="16"/>
      <w:szCs w:val="16"/>
    </w:rPr>
  </w:style>
  <w:style w:type="character" w:styleId="tevilkastrani">
    <w:name w:val="page number"/>
    <w:basedOn w:val="Privzetapisavaodstavka1"/>
  </w:style>
  <w:style w:type="character" w:customStyle="1" w:styleId="Pripombasklic1">
    <w:name w:val="Pripomba – sklic1"/>
    <w:rPr>
      <w:sz w:val="16"/>
      <w:szCs w:val="16"/>
    </w:rPr>
  </w:style>
  <w:style w:type="character" w:styleId="SledenaHiperpovezava">
    <w:name w:val="FollowedHyperlink"/>
    <w:rPr>
      <w:color w:val="800080"/>
      <w:u w:val="single"/>
    </w:rPr>
  </w:style>
  <w:style w:type="character" w:customStyle="1" w:styleId="Telobesedila-zamikZnak">
    <w:name w:val="Telo besedila - zamik Znak"/>
    <w:rPr>
      <w:rFonts w:ascii="Arial" w:hAnsi="Arial" w:cs="Arial"/>
      <w:szCs w:val="24"/>
      <w:lang w:val="en-US"/>
    </w:rPr>
  </w:style>
  <w:style w:type="character" w:customStyle="1" w:styleId="NogaZnak">
    <w:name w:val="Noga Znak"/>
    <w:uiPriority w:val="99"/>
    <w:rPr>
      <w:rFonts w:ascii="Arial" w:hAnsi="Arial" w:cs="Arial"/>
      <w:szCs w:val="24"/>
      <w:lang w:val="en-US"/>
    </w:rPr>
  </w:style>
  <w:style w:type="character" w:customStyle="1" w:styleId="Naslov2Znak">
    <w:name w:val="Naslov 2 Znak"/>
    <w:rPr>
      <w:rFonts w:ascii="Calibri" w:hAnsi="Calibri" w:cs="Calibri"/>
      <w:b/>
      <w:bCs/>
      <w:iCs/>
      <w:sz w:val="22"/>
      <w:szCs w:val="28"/>
    </w:rPr>
  </w:style>
  <w:style w:type="character" w:customStyle="1" w:styleId="Naslov3Znak">
    <w:name w:val="Naslov 3 Znak"/>
    <w:rPr>
      <w:rFonts w:ascii="Calibri" w:hAnsi="Calibri" w:cs="Calibri"/>
      <w:b/>
      <w:bCs/>
      <w:sz w:val="22"/>
      <w:szCs w:val="26"/>
    </w:rPr>
  </w:style>
  <w:style w:type="character" w:customStyle="1" w:styleId="Naslov4Znak">
    <w:name w:val="Naslov 4 Znak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Naslov5Znak">
    <w:name w:val="Naslov 5 Znak"/>
    <w:rPr>
      <w:rFonts w:ascii="Arial" w:hAnsi="Arial" w:cs="Arial"/>
      <w:b/>
      <w:bCs/>
      <w:i/>
      <w:iCs/>
      <w:sz w:val="26"/>
      <w:szCs w:val="26"/>
    </w:rPr>
  </w:style>
  <w:style w:type="character" w:customStyle="1" w:styleId="Naslov6Znak">
    <w:name w:val="Naslov 6 Znak"/>
    <w:rPr>
      <w:rFonts w:ascii="Arial" w:hAnsi="Arial" w:cs="Arial"/>
      <w:b/>
      <w:bCs/>
      <w:sz w:val="22"/>
      <w:szCs w:val="22"/>
    </w:rPr>
  </w:style>
  <w:style w:type="character" w:customStyle="1" w:styleId="Naslov7Znak">
    <w:name w:val="Naslov 7 Znak"/>
    <w:rPr>
      <w:rFonts w:ascii="Arial" w:hAnsi="Arial" w:cs="Arial"/>
      <w:sz w:val="22"/>
      <w:szCs w:val="22"/>
    </w:rPr>
  </w:style>
  <w:style w:type="character" w:customStyle="1" w:styleId="Naslov8Znak">
    <w:name w:val="Naslov 8 Znak"/>
    <w:rPr>
      <w:rFonts w:ascii="Arial" w:hAnsi="Arial" w:cs="Arial"/>
      <w:i/>
      <w:iCs/>
      <w:sz w:val="22"/>
      <w:szCs w:val="22"/>
    </w:rPr>
  </w:style>
  <w:style w:type="character" w:customStyle="1" w:styleId="Naslov9Znak">
    <w:name w:val="Naslov 9 Znak"/>
    <w:rPr>
      <w:rFonts w:ascii="Arial" w:hAnsi="Arial" w:cs="Arial"/>
      <w:sz w:val="22"/>
      <w:szCs w:val="22"/>
    </w:rPr>
  </w:style>
  <w:style w:type="character" w:customStyle="1" w:styleId="Naslov1Znak">
    <w:name w:val="Naslov 1 Znak"/>
    <w:rPr>
      <w:rFonts w:ascii="Calibri" w:hAnsi="Calibri" w:cs="Calibri"/>
      <w:b/>
      <w:kern w:val="2"/>
      <w:sz w:val="28"/>
      <w:szCs w:val="22"/>
    </w:rPr>
  </w:style>
  <w:style w:type="character" w:customStyle="1" w:styleId="GlavaZnak">
    <w:name w:val="Glava Znak"/>
    <w:rPr>
      <w:rFonts w:ascii="Arial" w:hAnsi="Arial" w:cs="Arial"/>
      <w:szCs w:val="24"/>
      <w:lang w:val="en-US"/>
    </w:rPr>
  </w:style>
  <w:style w:type="character" w:customStyle="1" w:styleId="TelobesedilaZnak">
    <w:name w:val="Telo besedila Znak"/>
    <w:rPr>
      <w:rFonts w:ascii="Arial" w:hAnsi="Arial" w:cs="Arial"/>
      <w:sz w:val="24"/>
      <w:szCs w:val="24"/>
    </w:rPr>
  </w:style>
  <w:style w:type="character" w:customStyle="1" w:styleId="WW-Absatz-Standardschriftart11">
    <w:name w:val="WW-Absatz-Standardschriftart11"/>
  </w:style>
  <w:style w:type="character" w:customStyle="1" w:styleId="HTML-oblikovanoZnak">
    <w:name w:val="HTML-oblikovano Znak"/>
    <w:rPr>
      <w:rFonts w:ascii="Courier New" w:hAnsi="Courier New" w:cs="Courier New"/>
      <w:color w:val="000000"/>
      <w:sz w:val="18"/>
      <w:szCs w:val="18"/>
    </w:rPr>
  </w:style>
  <w:style w:type="character" w:customStyle="1" w:styleId="Telobesedila2Znak">
    <w:name w:val="Telo besedila 2 Znak"/>
    <w:rPr>
      <w:rFonts w:ascii="Arial" w:hAnsi="Arial" w:cs="Arial"/>
      <w:szCs w:val="24"/>
      <w:lang w:val="en-US"/>
    </w:rPr>
  </w:style>
  <w:style w:type="character" w:customStyle="1" w:styleId="MBOdstZnak">
    <w:name w:val="MB_Odst Znak"/>
    <w:rPr>
      <w:rFonts w:ascii="Garamond" w:hAnsi="Garamond" w:cs="Arial"/>
      <w:sz w:val="24"/>
    </w:rPr>
  </w:style>
  <w:style w:type="character" w:customStyle="1" w:styleId="MBA1Znak">
    <w:name w:val="MB_A1 Znak"/>
    <w:rPr>
      <w:rFonts w:ascii="Garamond" w:eastAsia="Calibri" w:hAnsi="Garamond" w:cs="Garamond"/>
      <w:sz w:val="24"/>
    </w:rPr>
  </w:style>
  <w:style w:type="character" w:customStyle="1" w:styleId="Sprotnaopomba-besediloZnak">
    <w:name w:val="Sprotna opomba - besedilo Znak"/>
    <w:rPr>
      <w:rFonts w:ascii="Garamond" w:eastAsia="Calibri" w:hAnsi="Garamond" w:cs="Garamond"/>
    </w:rPr>
  </w:style>
  <w:style w:type="character" w:customStyle="1" w:styleId="FootnoteCharacters">
    <w:name w:val="Footnote Characters"/>
    <w:rPr>
      <w:vertAlign w:val="superscript"/>
    </w:rPr>
  </w:style>
  <w:style w:type="character" w:customStyle="1" w:styleId="OdstavekseznamaZnak">
    <w:name w:val="Odstavek seznama Znak"/>
    <w:uiPriority w:val="34"/>
    <w:rPr>
      <w:rFonts w:ascii="Calibri" w:eastAsia="Calibri" w:hAnsi="Calibri" w:cs="Calibri"/>
      <w:sz w:val="22"/>
      <w:szCs w:val="22"/>
    </w:rPr>
  </w:style>
  <w:style w:type="character" w:customStyle="1" w:styleId="MB3Znak">
    <w:name w:val="MB 3 Znak"/>
    <w:rPr>
      <w:rFonts w:ascii="Garamond" w:hAnsi="Garamond" w:cs="Arial"/>
      <w:b/>
      <w:sz w:val="24"/>
      <w:szCs w:val="28"/>
    </w:rPr>
  </w:style>
  <w:style w:type="character" w:customStyle="1" w:styleId="N2Znak">
    <w:name w:val="N2 Znak"/>
    <w:rPr>
      <w:rFonts w:ascii="Arial" w:hAnsi="Arial" w:cs="Arial"/>
      <w:b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Albany AMT" w:eastAsia="Albany AMT" w:hAnsi="Albany AMT" w:cs="Albany AMT"/>
      <w:sz w:val="28"/>
      <w:szCs w:val="28"/>
    </w:rPr>
  </w:style>
  <w:style w:type="paragraph" w:styleId="Telobesedila">
    <w:name w:val="Body Text"/>
    <w:basedOn w:val="Navaden"/>
    <w:pPr>
      <w:spacing w:after="120" w:line="240" w:lineRule="auto"/>
    </w:pPr>
    <w:rPr>
      <w:sz w:val="24"/>
    </w:rPr>
  </w:style>
  <w:style w:type="paragraph" w:styleId="Seznam">
    <w:name w:val="List"/>
    <w:basedOn w:val="Telobesedila"/>
  </w:style>
  <w:style w:type="paragraph" w:styleId="Napis">
    <w:name w:val="caption"/>
    <w:basedOn w:val="Navaden"/>
    <w:autoRedefine/>
    <w:qFormat/>
    <w:rsid w:val="00433CBB"/>
    <w:pPr>
      <w:suppressLineNumbers/>
      <w:spacing w:before="120" w:after="120"/>
      <w:jc w:val="right"/>
    </w:pPr>
    <w:rPr>
      <w:rFonts w:ascii="Calibri" w:hAnsi="Calibri" w:cs="Noto Sans Devanagari"/>
      <w:iCs/>
      <w:sz w:val="18"/>
    </w:rPr>
  </w:style>
  <w:style w:type="paragraph" w:customStyle="1" w:styleId="Index">
    <w:name w:val="Index"/>
    <w:basedOn w:val="Navaden"/>
    <w:qFormat/>
    <w:pPr>
      <w:suppressLineNumbers/>
    </w:pPr>
  </w:style>
  <w:style w:type="paragraph" w:customStyle="1" w:styleId="Caption1">
    <w:name w:val="Caption1"/>
    <w:basedOn w:val="Navaden"/>
    <w:pPr>
      <w:suppressLineNumbers/>
      <w:spacing w:before="120" w:after="120"/>
    </w:pPr>
    <w:rPr>
      <w:i/>
      <w:iCs/>
      <w:sz w:val="24"/>
    </w:rPr>
  </w:style>
  <w:style w:type="paragraph" w:customStyle="1" w:styleId="HeaderandFooter">
    <w:name w:val="Header and Footer"/>
    <w:basedOn w:val="Navaden"/>
    <w:pPr>
      <w:suppressLineNumbers/>
      <w:tabs>
        <w:tab w:val="center" w:pos="4819"/>
        <w:tab w:val="right" w:pos="9638"/>
      </w:tabs>
    </w:p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customStyle="1" w:styleId="Zgradbadokumenta1">
    <w:name w:val="Zgradba dokumenta1"/>
    <w:basedOn w:val="Navaden"/>
    <w:rPr>
      <w:rFonts w:ascii="Tahoma" w:hAnsi="Tahoma" w:cs="Tahoma"/>
      <w:sz w:val="16"/>
      <w:szCs w:val="16"/>
    </w:rPr>
  </w:style>
  <w:style w:type="paragraph" w:customStyle="1" w:styleId="datumtevilka">
    <w:name w:val="datum številka"/>
    <w:basedOn w:val="Navaden"/>
    <w:pPr>
      <w:tabs>
        <w:tab w:val="left" w:pos="1701"/>
      </w:tabs>
    </w:pPr>
  </w:style>
  <w:style w:type="paragraph" w:customStyle="1" w:styleId="ZADEVA">
    <w:name w:val="ZADEVA"/>
    <w:basedOn w:val="Navaden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pPr>
      <w:tabs>
        <w:tab w:val="left" w:pos="3402"/>
      </w:tabs>
    </w:pPr>
    <w:rPr>
      <w:lang w:val="it-IT"/>
    </w:r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avaden"/>
    <w:pPr>
      <w:spacing w:line="240" w:lineRule="auto"/>
    </w:pPr>
    <w:rPr>
      <w:rFonts w:ascii="Times New Roman" w:hAnsi="Times New Roman" w:cs="Times New Roman"/>
      <w:sz w:val="24"/>
      <w:lang w:val="pl-PL"/>
    </w:rPr>
  </w:style>
  <w:style w:type="paragraph" w:customStyle="1" w:styleId="ZnakZnak1ZnakZnakZnak">
    <w:name w:val="Znak Znak1 Znak Znak Znak"/>
    <w:basedOn w:val="Navaden"/>
    <w:pPr>
      <w:spacing w:line="240" w:lineRule="auto"/>
    </w:pPr>
    <w:rPr>
      <w:rFonts w:ascii="Times New Roman" w:hAnsi="Times New Roman" w:cs="Times New Roman"/>
      <w:sz w:val="24"/>
      <w:lang w:val="pl-PL"/>
    </w:rPr>
  </w:style>
  <w:style w:type="paragraph" w:customStyle="1" w:styleId="TableContents">
    <w:name w:val="Table Contents"/>
    <w:basedOn w:val="Navaden"/>
    <w:pPr>
      <w:suppressLineNumbers/>
      <w:spacing w:line="240" w:lineRule="auto"/>
    </w:pPr>
    <w:rPr>
      <w:rFonts w:ascii="Verdana" w:eastAsia="Arial Unicode MS" w:hAnsi="Verdana" w:cs="Verdana"/>
      <w:kern w:val="2"/>
    </w:rPr>
  </w:style>
  <w:style w:type="paragraph" w:styleId="Navadensplet">
    <w:name w:val="Normal (Web)"/>
    <w:basedOn w:val="Navaden"/>
    <w:pPr>
      <w:spacing w:after="210" w:line="240" w:lineRule="auto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Oznaenseznam1">
    <w:name w:val="Označen seznam1"/>
    <w:basedOn w:val="Navaden"/>
    <w:pPr>
      <w:spacing w:line="240" w:lineRule="auto"/>
      <w:ind w:left="283" w:hanging="283"/>
    </w:pPr>
    <w:rPr>
      <w:rFonts w:ascii="Times New Roman" w:hAnsi="Times New Roman" w:cs="Times New Roman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ZnakZnak2ZnakZnakZnak">
    <w:name w:val="Znak Znak2 Znak Znak Znak"/>
    <w:basedOn w:val="Navaden"/>
    <w:pPr>
      <w:spacing w:line="240" w:lineRule="auto"/>
    </w:pPr>
    <w:rPr>
      <w:rFonts w:ascii="Times New Roman" w:hAnsi="Times New Roman" w:cs="Times New Roman"/>
      <w:sz w:val="24"/>
      <w:lang w:val="pl-PL"/>
    </w:rPr>
  </w:style>
  <w:style w:type="paragraph" w:customStyle="1" w:styleId="Framecontents">
    <w:name w:val="Frame contents"/>
    <w:basedOn w:val="Telobesedila"/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elobesedila31">
    <w:name w:val="Telo besedila 31"/>
    <w:basedOn w:val="Navaden"/>
    <w:pPr>
      <w:spacing w:after="120"/>
    </w:pPr>
    <w:rPr>
      <w:sz w:val="16"/>
      <w:szCs w:val="16"/>
    </w:rPr>
  </w:style>
  <w:style w:type="paragraph" w:customStyle="1" w:styleId="Znak5ZnakZnak">
    <w:name w:val="Znak5 Znak Znak"/>
    <w:basedOn w:val="Navaden"/>
    <w:pPr>
      <w:widowControl/>
      <w:suppressAutoHyphens w:val="0"/>
      <w:spacing w:line="240" w:lineRule="auto"/>
    </w:pPr>
    <w:rPr>
      <w:rFonts w:ascii="Times New Roman" w:hAnsi="Times New Roman" w:cs="Times New Roman"/>
      <w:sz w:val="24"/>
      <w:lang w:val="pl-PL"/>
    </w:rPr>
  </w:style>
  <w:style w:type="paragraph" w:customStyle="1" w:styleId="Pripombabesedilo1">
    <w:name w:val="Pripomba – besedilo1"/>
    <w:basedOn w:val="Navaden"/>
  </w:style>
  <w:style w:type="paragraph" w:customStyle="1" w:styleId="ZnakZnakCharZnakZnakCharZnakZnakCharZnakZnakZnakZnakCharZnakZnakZnakZnakZnak">
    <w:name w:val="Znak Znak Char Znak Znak Char Znak Znak Char Znak Znak Znak Znak Char Znak Znak Znak Znak Znak"/>
    <w:basedOn w:val="Navaden"/>
    <w:pPr>
      <w:widowControl/>
      <w:suppressAutoHyphens w:val="0"/>
      <w:spacing w:line="240" w:lineRule="auto"/>
    </w:pPr>
    <w:rPr>
      <w:rFonts w:ascii="Times New Roman" w:hAnsi="Times New Roman" w:cs="Times New Roman"/>
      <w:sz w:val="24"/>
      <w:lang w:val="pl-PL"/>
    </w:r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customStyle="1" w:styleId="Odmik0">
    <w:name w:val="Odmik 0"/>
    <w:basedOn w:val="Navaden"/>
    <w:pPr>
      <w:widowControl/>
      <w:numPr>
        <w:numId w:val="5"/>
      </w:numPr>
      <w:suppressAutoHyphens w:val="0"/>
      <w:overflowPunct w:val="0"/>
      <w:autoSpaceDE w:val="0"/>
      <w:spacing w:after="120" w:line="240" w:lineRule="auto"/>
      <w:jc w:val="both"/>
      <w:textAlignment w:val="baseline"/>
    </w:pPr>
  </w:style>
  <w:style w:type="paragraph" w:customStyle="1" w:styleId="Tabela">
    <w:name w:val="Tabela"/>
    <w:basedOn w:val="Telobesedila"/>
    <w:pPr>
      <w:widowControl/>
      <w:suppressAutoHyphens w:val="0"/>
      <w:overflowPunct w:val="0"/>
      <w:autoSpaceDE w:val="0"/>
      <w:spacing w:before="60" w:after="60"/>
      <w:jc w:val="center"/>
      <w:textAlignment w:val="baseline"/>
    </w:pPr>
    <w:rPr>
      <w:sz w:val="16"/>
    </w:rPr>
  </w:style>
  <w:style w:type="paragraph" w:customStyle="1" w:styleId="Naslovtabelealislike">
    <w:name w:val="Naslov tabele ali slike"/>
    <w:basedOn w:val="Navaden"/>
    <w:next w:val="Navaden"/>
    <w:qFormat/>
    <w:pPr>
      <w:keepNext/>
      <w:keepLines/>
      <w:widowControl/>
      <w:suppressAutoHyphens w:val="0"/>
      <w:overflowPunct w:val="0"/>
      <w:autoSpaceDE w:val="0"/>
      <w:spacing w:before="240" w:after="120" w:line="240" w:lineRule="auto"/>
      <w:jc w:val="both"/>
      <w:textAlignment w:val="baseline"/>
    </w:pPr>
    <w:rPr>
      <w:b/>
    </w:rPr>
  </w:style>
  <w:style w:type="paragraph" w:customStyle="1" w:styleId="DefaultText">
    <w:name w:val="Default Text"/>
    <w:basedOn w:val="Navaden"/>
    <w:pPr>
      <w:widowControl/>
      <w:suppressAutoHyphens w:val="0"/>
      <w:spacing w:line="240" w:lineRule="auto"/>
      <w:jc w:val="both"/>
    </w:pPr>
    <w:rPr>
      <w:sz w:val="22"/>
    </w:rPr>
  </w:style>
  <w:style w:type="paragraph" w:customStyle="1" w:styleId="BodyText21">
    <w:name w:val="Body Text 21"/>
    <w:basedOn w:val="Navaden"/>
    <w:pPr>
      <w:widowControl/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uppressAutoHyphens w:val="0"/>
      <w:overflowPunct w:val="0"/>
      <w:autoSpaceDE w:val="0"/>
      <w:spacing w:line="240" w:lineRule="auto"/>
      <w:ind w:left="9"/>
      <w:jc w:val="both"/>
      <w:textAlignment w:val="baseline"/>
    </w:pPr>
    <w:rPr>
      <w:rFonts w:ascii="Times New Roman" w:hAnsi="Times New Roman" w:cs="Times New Roman"/>
      <w:color w:val="FF0000"/>
      <w:sz w:val="24"/>
    </w:rPr>
  </w:style>
  <w:style w:type="paragraph" w:customStyle="1" w:styleId="CharChar1Char">
    <w:name w:val="Char Char1 Char"/>
    <w:basedOn w:val="Navaden"/>
    <w:pPr>
      <w:widowControl/>
      <w:suppressAutoHyphens w:val="0"/>
      <w:spacing w:after="160" w:line="240" w:lineRule="exact"/>
    </w:pPr>
    <w:rPr>
      <w:rFonts w:ascii="Tahoma" w:hAnsi="Tahoma" w:cs="Tahoma"/>
    </w:rPr>
  </w:style>
  <w:style w:type="paragraph" w:customStyle="1" w:styleId="NavadenTimesNewRoman">
    <w:name w:val="Navaden Times New Roman"/>
    <w:basedOn w:val="Navaden"/>
    <w:pPr>
      <w:suppressAutoHyphens w:val="0"/>
      <w:spacing w:line="240" w:lineRule="auto"/>
    </w:pPr>
    <w:rPr>
      <w:sz w:val="22"/>
    </w:rPr>
  </w:style>
  <w:style w:type="paragraph" w:customStyle="1" w:styleId="SlogLevo125cm">
    <w:name w:val="Slog Levo:  125 cm"/>
    <w:basedOn w:val="Navaden"/>
    <w:pPr>
      <w:widowControl/>
      <w:suppressAutoHyphens w:val="0"/>
      <w:spacing w:line="240" w:lineRule="auto"/>
      <w:jc w:val="both"/>
    </w:pPr>
    <w:rPr>
      <w:rFonts w:ascii="Times New Roman" w:hAnsi="Times New Roman" w:cs="Times New Roman"/>
      <w:sz w:val="22"/>
      <w:szCs w:val="22"/>
    </w:rPr>
  </w:style>
  <w:style w:type="paragraph" w:customStyle="1" w:styleId="ZnakCharChar">
    <w:name w:val="Znak Char Char"/>
    <w:basedOn w:val="Navaden"/>
    <w:pPr>
      <w:widowControl/>
      <w:suppressAutoHyphens w:val="0"/>
      <w:spacing w:line="240" w:lineRule="auto"/>
    </w:pPr>
    <w:rPr>
      <w:rFonts w:ascii="Times New Roman" w:hAnsi="Times New Roman" w:cs="Times New Roman"/>
      <w:sz w:val="24"/>
      <w:lang w:val="pl-PL"/>
    </w:rPr>
  </w:style>
  <w:style w:type="paragraph" w:styleId="HTML-oblikovano">
    <w:name w:val="HTML Preformatted"/>
    <w:basedOn w:val="Navaden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</w:pPr>
    <w:rPr>
      <w:rFonts w:ascii="Courier New" w:hAnsi="Courier New" w:cs="Courier New"/>
      <w:color w:val="000000"/>
      <w:sz w:val="18"/>
      <w:szCs w:val="18"/>
    </w:rPr>
  </w:style>
  <w:style w:type="paragraph" w:customStyle="1" w:styleId="Telobesedila-zamik21">
    <w:name w:val="Telo besedila - zamik 21"/>
    <w:basedOn w:val="Navaden"/>
    <w:pPr>
      <w:widowControl/>
      <w:spacing w:after="120" w:line="480" w:lineRule="auto"/>
      <w:ind w:left="283"/>
    </w:pPr>
    <w:rPr>
      <w:rFonts w:ascii="Times New Roman" w:hAnsi="Times New Roman" w:cs="Times New Roman"/>
    </w:rPr>
  </w:style>
  <w:style w:type="paragraph" w:styleId="Odstavekseznama">
    <w:name w:val="List Paragraph"/>
    <w:basedOn w:val="Navaden"/>
    <w:uiPriority w:val="1"/>
    <w:qFormat/>
    <w:pPr>
      <w:widowControl/>
      <w:suppressAutoHyphens w:val="0"/>
      <w:spacing w:after="160" w:line="25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lobesedila21">
    <w:name w:val="Telo besedila 21"/>
    <w:basedOn w:val="Navaden"/>
    <w:pPr>
      <w:spacing w:after="120" w:line="480" w:lineRule="auto"/>
    </w:pPr>
  </w:style>
  <w:style w:type="paragraph" w:customStyle="1" w:styleId="MBOdst">
    <w:name w:val="MB_Odst"/>
    <w:basedOn w:val="Navaden"/>
    <w:pPr>
      <w:widowControl/>
      <w:suppressAutoHyphens w:val="0"/>
      <w:spacing w:line="288" w:lineRule="auto"/>
      <w:jc w:val="both"/>
    </w:pPr>
    <w:rPr>
      <w:rFonts w:ascii="Garamond" w:hAnsi="Garamond"/>
      <w:sz w:val="24"/>
    </w:rPr>
  </w:style>
  <w:style w:type="paragraph" w:styleId="Brezrazmikov">
    <w:name w:val="No Spacing"/>
    <w:qFormat/>
    <w:pPr>
      <w:widowControl w:val="0"/>
      <w:suppressAutoHyphens/>
    </w:pPr>
    <w:rPr>
      <w:szCs w:val="24"/>
      <w:lang w:val="en-US" w:eastAsia="zh-CN"/>
    </w:rPr>
  </w:style>
  <w:style w:type="paragraph" w:customStyle="1" w:styleId="MBA1">
    <w:name w:val="MB_A1"/>
    <w:basedOn w:val="Odstavekseznama"/>
    <w:pPr>
      <w:numPr>
        <w:numId w:val="6"/>
      </w:numPr>
      <w:spacing w:after="0" w:line="288" w:lineRule="auto"/>
      <w:ind w:left="811" w:hanging="357"/>
      <w:contextualSpacing w:val="0"/>
      <w:jc w:val="both"/>
    </w:pPr>
    <w:rPr>
      <w:rFonts w:ascii="Garamond" w:hAnsi="Garamond" w:cs="Times New Roman"/>
      <w:sz w:val="24"/>
      <w:szCs w:val="20"/>
    </w:rPr>
  </w:style>
  <w:style w:type="paragraph" w:styleId="Sprotnaopomba-besedilo">
    <w:name w:val="footnote text"/>
    <w:basedOn w:val="Navaden"/>
    <w:pPr>
      <w:widowControl/>
      <w:suppressAutoHyphens w:val="0"/>
      <w:spacing w:line="240" w:lineRule="auto"/>
    </w:pPr>
    <w:rPr>
      <w:rFonts w:ascii="Garamond" w:eastAsia="Calibri" w:hAnsi="Garamond" w:cs="Times New Roman"/>
    </w:rPr>
  </w:style>
  <w:style w:type="paragraph" w:customStyle="1" w:styleId="MB1">
    <w:name w:val="MB 1"/>
    <w:basedOn w:val="MBOdst"/>
    <w:pPr>
      <w:numPr>
        <w:numId w:val="7"/>
      </w:numPr>
      <w:ind w:left="357" w:hanging="357"/>
    </w:pPr>
    <w:rPr>
      <w:b/>
      <w:sz w:val="28"/>
      <w:szCs w:val="28"/>
    </w:rPr>
  </w:style>
  <w:style w:type="paragraph" w:customStyle="1" w:styleId="MB2">
    <w:name w:val="MB 2"/>
    <w:basedOn w:val="MB1"/>
    <w:pPr>
      <w:ind w:left="720"/>
    </w:pPr>
  </w:style>
  <w:style w:type="paragraph" w:customStyle="1" w:styleId="MB3">
    <w:name w:val="MB 3"/>
    <w:basedOn w:val="MB2"/>
    <w:pPr>
      <w:numPr>
        <w:numId w:val="2"/>
      </w:numPr>
    </w:pPr>
    <w:rPr>
      <w:sz w:val="24"/>
    </w:rPr>
  </w:style>
  <w:style w:type="paragraph" w:customStyle="1" w:styleId="MB4">
    <w:name w:val="MB 4"/>
    <w:basedOn w:val="MB3"/>
    <w:pPr>
      <w:numPr>
        <w:numId w:val="7"/>
      </w:numPr>
      <w:tabs>
        <w:tab w:val="left" w:pos="864"/>
      </w:tabs>
      <w:ind w:left="1077" w:hanging="1077"/>
    </w:pPr>
  </w:style>
  <w:style w:type="paragraph" w:styleId="Revizija">
    <w:name w:val="Revision"/>
    <w:pPr>
      <w:suppressAutoHyphens/>
    </w:pPr>
    <w:rPr>
      <w:szCs w:val="24"/>
      <w:lang w:eastAsia="zh-CN"/>
    </w:rPr>
  </w:style>
  <w:style w:type="paragraph" w:customStyle="1" w:styleId="Telobesedila22">
    <w:name w:val="Telo besedila 22"/>
    <w:basedOn w:val="Navaden"/>
    <w:pPr>
      <w:widowControl/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uppressAutoHyphens w:val="0"/>
      <w:overflowPunct w:val="0"/>
      <w:autoSpaceDE w:val="0"/>
      <w:spacing w:line="240" w:lineRule="auto"/>
      <w:ind w:left="9"/>
      <w:jc w:val="both"/>
      <w:textAlignment w:val="baseline"/>
    </w:pPr>
    <w:rPr>
      <w:rFonts w:ascii="Times New Roman" w:hAnsi="Times New Roman" w:cs="Times New Roman"/>
      <w:color w:val="FF0000"/>
      <w:sz w:val="24"/>
    </w:rPr>
  </w:style>
  <w:style w:type="paragraph" w:customStyle="1" w:styleId="PODNASLOV">
    <w:name w:val="PODNASLOV"/>
    <w:basedOn w:val="Navaden"/>
    <w:pPr>
      <w:widowControl/>
      <w:suppressAutoHyphens w:val="0"/>
      <w:spacing w:after="240" w:line="240" w:lineRule="auto"/>
      <w:ind w:left="284" w:hanging="284"/>
    </w:pPr>
    <w:rPr>
      <w:rFonts w:ascii="Trebuchet MS" w:hAnsi="Trebuchet MS" w:cs="Trebuchet MS"/>
      <w:b/>
      <w:caps/>
      <w:color w:val="7F7F7F"/>
      <w:sz w:val="28"/>
      <w:szCs w:val="28"/>
      <w:u w:val="single"/>
    </w:rPr>
  </w:style>
  <w:style w:type="paragraph" w:customStyle="1" w:styleId="N3">
    <w:name w:val="N3"/>
    <w:basedOn w:val="Odstavekseznama"/>
    <w:pPr>
      <w:numPr>
        <w:numId w:val="9"/>
      </w:numPr>
      <w:suppressAutoHyphens/>
      <w:spacing w:after="0" w:line="240" w:lineRule="auto"/>
      <w:ind w:left="1080" w:firstLine="0"/>
      <w:jc w:val="both"/>
    </w:pPr>
    <w:rPr>
      <w:rFonts w:ascii="Arial" w:eastAsia="Times New Roman" w:hAnsi="Arial" w:cs="Arial"/>
      <w:b/>
      <w:sz w:val="20"/>
      <w:szCs w:val="20"/>
    </w:rPr>
  </w:style>
  <w:style w:type="paragraph" w:customStyle="1" w:styleId="N2">
    <w:name w:val="N2"/>
    <w:basedOn w:val="Odstavekseznama"/>
    <w:pPr>
      <w:suppressAutoHyphens/>
      <w:spacing w:after="0" w:line="240" w:lineRule="auto"/>
      <w:ind w:left="0"/>
      <w:jc w:val="both"/>
      <w:outlineLvl w:val="1"/>
    </w:pPr>
    <w:rPr>
      <w:rFonts w:ascii="Arial" w:eastAsia="Times New Roman" w:hAnsi="Arial" w:cs="Arial"/>
      <w:b/>
      <w:sz w:val="20"/>
      <w:szCs w:val="20"/>
    </w:rPr>
  </w:style>
  <w:style w:type="paragraph" w:customStyle="1" w:styleId="N4">
    <w:name w:val="N4"/>
    <w:basedOn w:val="Odstavekseznama"/>
    <w:pPr>
      <w:tabs>
        <w:tab w:val="num" w:pos="0"/>
      </w:tabs>
      <w:suppressAutoHyphens/>
      <w:spacing w:after="0" w:line="240" w:lineRule="auto"/>
      <w:ind w:left="0"/>
      <w:jc w:val="both"/>
    </w:pPr>
    <w:rPr>
      <w:rFonts w:ascii="Arial" w:eastAsia="Times New Roman" w:hAnsi="Arial" w:cs="Arial"/>
      <w:b/>
      <w:szCs w:val="20"/>
    </w:rPr>
  </w:style>
  <w:style w:type="paragraph" w:customStyle="1" w:styleId="FrameContents0">
    <w:name w:val="Frame Contents"/>
    <w:basedOn w:val="Navaden"/>
  </w:style>
  <w:style w:type="paragraph" w:customStyle="1" w:styleId="HeaderLeft">
    <w:name w:val="Header Left"/>
    <w:basedOn w:val="Glava"/>
    <w:pPr>
      <w:suppressLineNumbers/>
      <w:tabs>
        <w:tab w:val="clear" w:pos="4320"/>
        <w:tab w:val="clear" w:pos="8640"/>
        <w:tab w:val="center" w:pos="4536"/>
        <w:tab w:val="right" w:pos="9072"/>
      </w:tabs>
    </w:pPr>
  </w:style>
  <w:style w:type="character" w:customStyle="1" w:styleId="Naslov4Znak1">
    <w:name w:val="Naslov 4 Znak1"/>
    <w:link w:val="Naslov4"/>
    <w:rsid w:val="00357A83"/>
    <w:rPr>
      <w:b/>
      <w:bCs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qFormat/>
    <w:rsid w:val="00212A0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qFormat/>
    <w:rsid w:val="00212A02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qFormat/>
    <w:rsid w:val="00212A02"/>
    <w:rPr>
      <w:rFonts w:ascii="Arial" w:hAnsi="Arial" w:cs="Arial"/>
      <w:lang w:eastAsia="zh-CN"/>
    </w:rPr>
  </w:style>
  <w:style w:type="character" w:styleId="Sprotnaopomba-sklic">
    <w:name w:val="footnote reference"/>
    <w:basedOn w:val="Privzetapisavaodstavka"/>
    <w:uiPriority w:val="99"/>
    <w:semiHidden/>
    <w:unhideWhenUsed/>
    <w:rsid w:val="00A05222"/>
    <w:rPr>
      <w:vertAlign w:val="superscript"/>
    </w:rPr>
  </w:style>
  <w:style w:type="table" w:styleId="Tabelamrea">
    <w:name w:val="Table Grid"/>
    <w:basedOn w:val="Navadnatabela"/>
    <w:rsid w:val="00A6085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4iawc">
    <w:name w:val="q4iawc"/>
    <w:basedOn w:val="Privzetapisavaodstavka"/>
    <w:rsid w:val="00A60850"/>
  </w:style>
  <w:style w:type="paragraph" w:customStyle="1" w:styleId="StyleHeading1Bold">
    <w:name w:val="Style Heading 1 + Bold"/>
    <w:basedOn w:val="Naslov1"/>
    <w:rsid w:val="002C156D"/>
    <w:pPr>
      <w:pageBreakBefore/>
      <w:widowControl/>
      <w:numPr>
        <w:numId w:val="13"/>
      </w:numPr>
      <w:suppressAutoHyphens w:val="0"/>
      <w:spacing w:before="240" w:after="360" w:line="240" w:lineRule="auto"/>
      <w:jc w:val="left"/>
    </w:pPr>
    <w:rPr>
      <w:rFonts w:ascii="Arial" w:hAnsi="Arial" w:cs="Times New Roman"/>
      <w:bCs/>
      <w:kern w:val="0"/>
      <w:szCs w:val="20"/>
      <w:lang w:val="x-none"/>
    </w:rPr>
  </w:style>
  <w:style w:type="paragraph" w:customStyle="1" w:styleId="Definicija">
    <w:name w:val="Definicija"/>
    <w:basedOn w:val="Navaden"/>
    <w:rsid w:val="00B02C91"/>
    <w:pPr>
      <w:widowControl/>
      <w:suppressAutoHyphens w:val="0"/>
      <w:spacing w:after="120" w:line="240" w:lineRule="auto"/>
      <w:jc w:val="both"/>
    </w:pPr>
    <w:rPr>
      <w:rFonts w:cs="Times New Roman"/>
      <w:sz w:val="22"/>
    </w:rPr>
  </w:style>
  <w:style w:type="paragraph" w:customStyle="1" w:styleId="Cilj-tekst">
    <w:name w:val="Cilj-tekst"/>
    <w:basedOn w:val="Naslov5"/>
    <w:rsid w:val="00B02C91"/>
    <w:pPr>
      <w:keepNext/>
      <w:tabs>
        <w:tab w:val="clear" w:pos="1008"/>
      </w:tabs>
      <w:spacing w:before="120" w:after="120"/>
      <w:jc w:val="left"/>
    </w:pPr>
    <w:rPr>
      <w:rFonts w:cs="Times New Roman"/>
      <w:b/>
      <w:bCs w:val="0"/>
      <w:iCs w:val="0"/>
      <w:noProof/>
      <w:sz w:val="24"/>
      <w:szCs w:val="20"/>
    </w:rPr>
  </w:style>
  <w:style w:type="paragraph" w:customStyle="1" w:styleId="Naslov3-ciljiopistrenda">
    <w:name w:val="Naslov 3-cilji opis trenda"/>
    <w:basedOn w:val="Naslov3"/>
    <w:rsid w:val="00B02C91"/>
    <w:pPr>
      <w:widowControl/>
      <w:tabs>
        <w:tab w:val="clear" w:pos="0"/>
      </w:tabs>
      <w:suppressAutoHyphens w:val="0"/>
      <w:spacing w:after="240" w:line="240" w:lineRule="auto"/>
      <w:ind w:left="709" w:hanging="709"/>
    </w:pPr>
    <w:rPr>
      <w:rFonts w:ascii="Arial" w:hAnsi="Arial" w:cs="Times New Roman"/>
      <w:bCs w:val="0"/>
      <w:noProof/>
      <w:sz w:val="28"/>
      <w:szCs w:val="20"/>
    </w:rPr>
  </w:style>
  <w:style w:type="paragraph" w:customStyle="1" w:styleId="Naslov4-Podatkiinviri">
    <w:name w:val="Naslov 4-Podatki in viri"/>
    <w:basedOn w:val="Naslov4"/>
    <w:rsid w:val="00B02C91"/>
    <w:pPr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spacing w:before="240" w:after="120" w:line="240" w:lineRule="auto"/>
      <w:ind w:left="851" w:hanging="851"/>
      <w:jc w:val="left"/>
    </w:pPr>
    <w:rPr>
      <w:rFonts w:cs="Times New Roman"/>
      <w:bCs w:val="0"/>
      <w:noProof/>
      <w:sz w:val="24"/>
      <w:szCs w:val="20"/>
    </w:rPr>
  </w:style>
  <w:style w:type="paragraph" w:customStyle="1" w:styleId="Default">
    <w:name w:val="Default"/>
    <w:rsid w:val="00B02C9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Naslov2-imekazalca">
    <w:name w:val="Naslov 2-ime kazalca"/>
    <w:basedOn w:val="Naslov2"/>
    <w:rsid w:val="00B02C91"/>
    <w:pPr>
      <w:widowControl/>
      <w:numPr>
        <w:numId w:val="0"/>
      </w:numPr>
      <w:pBdr>
        <w:bottom w:val="single" w:sz="4" w:space="1" w:color="auto"/>
      </w:pBdr>
      <w:suppressAutoHyphens w:val="0"/>
      <w:spacing w:after="120" w:line="240" w:lineRule="auto"/>
    </w:pPr>
    <w:rPr>
      <w:rFonts w:ascii="Arial" w:hAnsi="Arial" w:cs="Times New Roman"/>
      <w:bCs w:val="0"/>
      <w:iCs w:val="0"/>
      <w:sz w:val="36"/>
      <w:szCs w:val="20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4F034E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4F034E"/>
    <w:rPr>
      <w:rFonts w:ascii="Arial" w:hAnsi="Arial" w:cs="Arial"/>
      <w:szCs w:val="24"/>
      <w:lang w:eastAsia="zh-CN"/>
    </w:rPr>
  </w:style>
  <w:style w:type="paragraph" w:customStyle="1" w:styleId="TableParagraph">
    <w:name w:val="Table Paragraph"/>
    <w:basedOn w:val="Navaden"/>
    <w:uiPriority w:val="1"/>
    <w:qFormat/>
    <w:rsid w:val="00AB540D"/>
    <w:pPr>
      <w:suppressAutoHyphens w:val="0"/>
      <w:autoSpaceDE w:val="0"/>
      <w:autoSpaceDN w:val="0"/>
      <w:spacing w:line="240" w:lineRule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Besedilooznabemesta">
    <w:name w:val="Placeholder Text"/>
    <w:basedOn w:val="Privzetapisavaodstavka"/>
    <w:uiPriority w:val="99"/>
    <w:semiHidden/>
    <w:rsid w:val="007823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6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irsic\LOCALS~1\Temp\dopis%20ARS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A484BE8-558A-45AD-9008-EF16F993A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ARSO</Template>
  <TotalTime>6000</TotalTime>
  <Pages>12</Pages>
  <Words>2217</Words>
  <Characters>12639</Characters>
  <Application>Microsoft Office Word</Application>
  <DocSecurity>0</DocSecurity>
  <Lines>105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ARSO</Company>
  <LinksUpToDate>false</LinksUpToDate>
  <CharactersWithSpaces>14827</CharactersWithSpaces>
  <SharedDoc>false</SharedDoc>
  <HLinks>
    <vt:vector size="42" baseType="variant">
      <vt:variant>
        <vt:i4>8192117</vt:i4>
      </vt:variant>
      <vt:variant>
        <vt:i4>18</vt:i4>
      </vt:variant>
      <vt:variant>
        <vt:i4>0</vt:i4>
      </vt:variant>
      <vt:variant>
        <vt:i4>5</vt:i4>
      </vt:variant>
      <vt:variant>
        <vt:lpwstr>https://sicas.gov.si/CES-Sign/sign/sign.htm</vt:lpwstr>
      </vt:variant>
      <vt:variant>
        <vt:lpwstr/>
      </vt:variant>
      <vt:variant>
        <vt:i4>5832807</vt:i4>
      </vt:variant>
      <vt:variant>
        <vt:i4>15</vt:i4>
      </vt:variant>
      <vt:variant>
        <vt:i4>0</vt:i4>
      </vt:variant>
      <vt:variant>
        <vt:i4>5</vt:i4>
      </vt:variant>
      <vt:variant>
        <vt:lpwstr>https://www.enarocanje.si/Dokumenti/Navodila_za_uporabo_ESPD.pdf</vt:lpwstr>
      </vt:variant>
      <vt:variant>
        <vt:lpwstr/>
      </vt:variant>
      <vt:variant>
        <vt:i4>4456557</vt:i4>
      </vt:variant>
      <vt:variant>
        <vt:i4>12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2228329</vt:i4>
      </vt:variant>
      <vt:variant>
        <vt:i4>9</vt:i4>
      </vt:variant>
      <vt:variant>
        <vt:i4>0</vt:i4>
      </vt:variant>
      <vt:variant>
        <vt:i4>5</vt:i4>
      </vt:variant>
      <vt:variant>
        <vt:lpwstr>https://ejn.gov.si/ponudba/pages/aktualno/aktualno_jnc_podrobno.xhtml?zadevaId=8696</vt:lpwstr>
      </vt:variant>
      <vt:variant>
        <vt:lpwstr/>
      </vt:variant>
      <vt:variant>
        <vt:i4>1703955</vt:i4>
      </vt:variant>
      <vt:variant>
        <vt:i4>6</vt:i4>
      </vt:variant>
      <vt:variant>
        <vt:i4>0</vt:i4>
      </vt:variant>
      <vt:variant>
        <vt:i4>5</vt:i4>
      </vt:variant>
      <vt:variant>
        <vt:lpwstr>https://ejn.gov.si/aktualno/vec-informacij-ponudniki.html</vt:lpwstr>
      </vt:variant>
      <vt:variant>
        <vt:lpwstr/>
      </vt:variant>
      <vt:variant>
        <vt:i4>8192041</vt:i4>
      </vt:variant>
      <vt:variant>
        <vt:i4>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6291559</vt:i4>
      </vt:variant>
      <vt:variant>
        <vt:i4>0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Mateja Lamot</dc:creator>
  <cp:keywords/>
  <dc:description/>
  <cp:lastModifiedBy>Manca Oven</cp:lastModifiedBy>
  <cp:revision>138</cp:revision>
  <cp:lastPrinted>2024-05-16T10:16:00Z</cp:lastPrinted>
  <dcterms:created xsi:type="dcterms:W3CDTF">2023-09-08T12:16:00Z</dcterms:created>
  <dcterms:modified xsi:type="dcterms:W3CDTF">2024-06-13T11:07:00Z</dcterms:modified>
</cp:coreProperties>
</file>